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907C2" w14:textId="6D521DA7" w:rsidR="00F7526D" w:rsidRPr="00E93BC4" w:rsidRDefault="00F7526D" w:rsidP="00336073">
      <w:pPr>
        <w:tabs>
          <w:tab w:val="left" w:pos="4935"/>
        </w:tabs>
        <w:spacing w:after="0"/>
        <w:rPr>
          <w:lang w:val="en-US"/>
        </w:rPr>
      </w:pPr>
      <w:bookmarkStart w:id="0" w:name="_Toc85695710"/>
      <w:r>
        <w:rPr>
          <w:noProof/>
        </w:rPr>
        <w:drawing>
          <wp:anchor distT="0" distB="0" distL="114300" distR="114300" simplePos="0" relativeHeight="251659264" behindDoc="0" locked="0" layoutInCell="1" allowOverlap="1" wp14:anchorId="098AF310" wp14:editId="35178BEF">
            <wp:simplePos x="0" y="0"/>
            <wp:positionH relativeFrom="column">
              <wp:posOffset>361950</wp:posOffset>
            </wp:positionH>
            <wp:positionV relativeFrom="paragraph">
              <wp:posOffset>0</wp:posOffset>
            </wp:positionV>
            <wp:extent cx="1296035" cy="15690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5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3B6D5B" w14:textId="328A17A0" w:rsidR="00F7526D" w:rsidRPr="00567442" w:rsidRDefault="00F7526D" w:rsidP="00F7526D">
      <w:pPr>
        <w:tabs>
          <w:tab w:val="left" w:pos="8505"/>
        </w:tabs>
        <w:spacing w:after="0" w:line="240" w:lineRule="auto"/>
        <w:ind w:left="3544" w:hanging="712"/>
        <w:rPr>
          <w:rFonts w:ascii="Liberation Serif" w:eastAsia="Times New Roman" w:hAnsi="Liberation Serif" w:cs="Times New Roman"/>
          <w:noProof/>
          <w:sz w:val="24"/>
          <w:szCs w:val="24"/>
        </w:rPr>
      </w:pPr>
      <w:r w:rsidRPr="00351C5D">
        <w:rPr>
          <w:rFonts w:ascii="Liberation Serif" w:eastAsia="Times New Roman" w:hAnsi="Liberation Serif" w:cs="Times New Roman"/>
          <w:b/>
          <w:bCs/>
          <w:noProof/>
          <w:sz w:val="24"/>
          <w:szCs w:val="24"/>
        </w:rPr>
        <w:t xml:space="preserve">           Zespół Zakładów Opieki Zdrowotnej w Wadowicach</w:t>
      </w:r>
      <w:r>
        <w:rPr>
          <w:rFonts w:ascii="Liberation Serif" w:eastAsia="Times New Roman" w:hAnsi="Liberation Serif" w:cs="Times New Roman"/>
          <w:noProof/>
          <w:sz w:val="24"/>
          <w:szCs w:val="24"/>
        </w:rPr>
        <w:br/>
        <w:t xml:space="preserve">                </w:t>
      </w:r>
      <w:r>
        <w:rPr>
          <w:rFonts w:ascii="Liberation Serif" w:eastAsia="Times New Roman" w:hAnsi="Liberation Serif" w:cs="Times New Roman"/>
          <w:noProof/>
          <w:sz w:val="18"/>
          <w:szCs w:val="18"/>
        </w:rPr>
        <w:t xml:space="preserve">ul. </w:t>
      </w:r>
      <w:r w:rsidRPr="00567442">
        <w:rPr>
          <w:rFonts w:ascii="Liberation Serif" w:eastAsia="Times New Roman" w:hAnsi="Liberation Serif" w:cs="Times New Roman"/>
          <w:noProof/>
          <w:sz w:val="18"/>
          <w:szCs w:val="18"/>
        </w:rPr>
        <w:t>Karmelicka 5, 34-100 Wadowice</w:t>
      </w:r>
    </w:p>
    <w:p w14:paraId="24DEE14D" w14:textId="1215DB09" w:rsidR="00F7526D" w:rsidRPr="00567442" w:rsidRDefault="00F7526D" w:rsidP="00F7526D">
      <w:pPr>
        <w:tabs>
          <w:tab w:val="left" w:pos="3686"/>
        </w:tabs>
        <w:spacing w:after="0" w:line="240" w:lineRule="auto"/>
        <w:ind w:left="708"/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</w:pPr>
      <w:r w:rsidRPr="00854693">
        <w:rPr>
          <w:rFonts w:eastAsia="Times New Roman" w:cs="Times New Roman"/>
          <w:lang w:val="en-US"/>
        </w:rPr>
        <w:t xml:space="preserve">                  </w:t>
      </w:r>
      <w:r w:rsidRPr="00567442">
        <w:rPr>
          <w:rFonts w:ascii="Liberation Serif" w:eastAsia="Times New Roman" w:hAnsi="Liberation Serif" w:cs="Times New Roman"/>
          <w:noProof/>
          <w:sz w:val="20"/>
          <w:szCs w:val="20"/>
          <w:lang w:val="en-US"/>
        </w:rPr>
        <w:t xml:space="preserve">www.zzozwadowice.pl, </w:t>
      </w:r>
      <w:r w:rsidRPr="00567442"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  <w:t xml:space="preserve">email: </w:t>
      </w:r>
      <w:hyperlink r:id="rId7" w:history="1">
        <w:r w:rsidRPr="00567442">
          <w:rPr>
            <w:rFonts w:ascii="Liberation Serif" w:eastAsia="Times New Roman" w:hAnsi="Liberation Serif" w:cs="Times New Roman"/>
            <w:noProof/>
            <w:sz w:val="18"/>
            <w:szCs w:val="18"/>
            <w:lang w:val="en-US"/>
          </w:rPr>
          <w:t>sekretariat@zzozwadowice.pl</w:t>
        </w:r>
      </w:hyperlink>
    </w:p>
    <w:p w14:paraId="15760504" w14:textId="1F72BDA1" w:rsidR="00F7526D" w:rsidRPr="00567442" w:rsidRDefault="00F7526D" w:rsidP="00F7526D">
      <w:pPr>
        <w:spacing w:after="0"/>
        <w:jc w:val="center"/>
        <w:rPr>
          <w:rFonts w:eastAsia="Times New Roman" w:cs="Times New Roman"/>
          <w:lang w:val="en-US"/>
        </w:rPr>
      </w:pPr>
    </w:p>
    <w:p w14:paraId="6BAB2D36" w14:textId="0DBF340B" w:rsidR="00F7526D" w:rsidRPr="00567442" w:rsidRDefault="00F7526D" w:rsidP="00F7526D">
      <w:pPr>
        <w:tabs>
          <w:tab w:val="left" w:pos="4935"/>
        </w:tabs>
        <w:spacing w:after="0" w:line="240" w:lineRule="auto"/>
        <w:rPr>
          <w:rFonts w:ascii="Liberation Serif" w:eastAsia="Times New Roman" w:hAnsi="Liberation Serif" w:cs="Times New Roman"/>
          <w:noProof/>
          <w:sz w:val="24"/>
          <w:szCs w:val="24"/>
          <w:lang w:val="en-US"/>
        </w:rPr>
      </w:pPr>
    </w:p>
    <w:p w14:paraId="20F26AC1" w14:textId="7A900C8D" w:rsidR="00F7526D" w:rsidRPr="00567442" w:rsidRDefault="00F7526D" w:rsidP="00F7526D">
      <w:pPr>
        <w:tabs>
          <w:tab w:val="left" w:pos="4935"/>
        </w:tabs>
        <w:spacing w:after="0" w:line="240" w:lineRule="auto"/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</w:pPr>
      <w:r w:rsidRPr="00567442"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  <w:t xml:space="preserve">                                      </w:t>
      </w:r>
    </w:p>
    <w:p w14:paraId="0EF62497" w14:textId="3D57189A" w:rsidR="00F7526D" w:rsidRPr="00567442" w:rsidRDefault="00F7526D" w:rsidP="00F7526D">
      <w:pPr>
        <w:tabs>
          <w:tab w:val="left" w:pos="4935"/>
        </w:tabs>
        <w:spacing w:after="0" w:line="240" w:lineRule="auto"/>
        <w:rPr>
          <w:rFonts w:ascii="Liberation Serif" w:eastAsia="Times New Roman" w:hAnsi="Liberation Serif" w:cs="Times New Roman"/>
          <w:noProof/>
          <w:sz w:val="18"/>
          <w:szCs w:val="18"/>
          <w:lang w:val="en-US"/>
        </w:rPr>
      </w:pPr>
      <w:r w:rsidRPr="00567442">
        <w:rPr>
          <w:rFonts w:ascii="Liberation Serif" w:eastAsia="Times New Roman" w:hAnsi="Liberation Serif" w:cs="Times New Roman"/>
          <w:noProof/>
          <w:sz w:val="20"/>
          <w:szCs w:val="20"/>
          <w:lang w:val="en-US"/>
        </w:rPr>
        <w:t xml:space="preserve">             </w:t>
      </w:r>
    </w:p>
    <w:p w14:paraId="13E66A5B" w14:textId="4264918E" w:rsidR="00F7526D" w:rsidRPr="00567442" w:rsidRDefault="00F7526D" w:rsidP="00F7526D">
      <w:pPr>
        <w:spacing w:after="0"/>
        <w:rPr>
          <w:rFonts w:eastAsia="Times New Roman" w:cs="Times New Roman"/>
          <w:lang w:val="en-US"/>
        </w:rPr>
      </w:pPr>
    </w:p>
    <w:p w14:paraId="14A1A4E6" w14:textId="0C3AADC2" w:rsidR="007730CF" w:rsidRPr="007730CF" w:rsidRDefault="007730CF" w:rsidP="007730CF">
      <w:pPr>
        <w:keepNext/>
        <w:suppressAutoHyphens/>
        <w:spacing w:after="0" w:line="360" w:lineRule="auto"/>
        <w:jc w:val="right"/>
        <w:textAlignment w:val="baseline"/>
        <w:outlineLvl w:val="0"/>
        <w:rPr>
          <w:rFonts w:ascii="Georgia" w:eastAsia="Times New Roman" w:hAnsi="Georgia" w:cs="Georgia"/>
          <w:b/>
          <w:i/>
          <w:iCs/>
          <w:kern w:val="1"/>
          <w:sz w:val="20"/>
          <w:szCs w:val="20"/>
          <w:lang w:eastAsia="ar-SA"/>
        </w:rPr>
      </w:pPr>
      <w:r w:rsidRPr="007730CF">
        <w:rPr>
          <w:rFonts w:ascii="Georgia" w:eastAsia="Times New Roman" w:hAnsi="Georgia" w:cs="Georgia"/>
          <w:b/>
          <w:i/>
          <w:iCs/>
          <w:kern w:val="1"/>
          <w:sz w:val="20"/>
          <w:szCs w:val="20"/>
          <w:lang w:eastAsia="ar-SA"/>
        </w:rPr>
        <w:t>Załącznik nr 1</w:t>
      </w:r>
      <w:bookmarkEnd w:id="0"/>
    </w:p>
    <w:p w14:paraId="645BFBDD" w14:textId="134AB419" w:rsidR="007730CF" w:rsidRDefault="007730CF" w:rsidP="007730CF">
      <w:pPr>
        <w:suppressAutoHyphens/>
        <w:spacing w:after="0" w:line="360" w:lineRule="auto"/>
        <w:jc w:val="center"/>
        <w:textAlignment w:val="baseline"/>
        <w:rPr>
          <w:rFonts w:ascii="Georgia" w:eastAsia="Times New Roman" w:hAnsi="Georgia" w:cs="Georgia"/>
          <w:b/>
          <w:bCs/>
          <w:i/>
          <w:iCs/>
          <w:kern w:val="1"/>
          <w:lang w:eastAsia="ar-SA"/>
        </w:rPr>
      </w:pPr>
      <w:bookmarkStart w:id="1" w:name="_Toc448470018"/>
      <w:bookmarkEnd w:id="1"/>
      <w:r w:rsidRPr="007730CF">
        <w:rPr>
          <w:rFonts w:ascii="Georgia" w:eastAsia="Times New Roman" w:hAnsi="Georgia" w:cs="Georgia"/>
          <w:b/>
          <w:bCs/>
          <w:i/>
          <w:iCs/>
          <w:kern w:val="1"/>
          <w:lang w:eastAsia="ar-SA"/>
        </w:rPr>
        <w:t>Opis przedmiotu zamówienia</w:t>
      </w:r>
    </w:p>
    <w:p w14:paraId="446843B1" w14:textId="3DEE4FE6" w:rsidR="00C0675F" w:rsidRPr="00A84050" w:rsidRDefault="00C0675F" w:rsidP="00A84050">
      <w:pPr>
        <w:spacing w:after="0" w:line="360" w:lineRule="auto"/>
        <w:rPr>
          <w:rFonts w:ascii="Georgia" w:eastAsia="Times New Roman" w:hAnsi="Georgia" w:cs="Arial CE"/>
          <w:b/>
          <w:bCs/>
          <w:color w:val="000000"/>
          <w:sz w:val="20"/>
          <w:szCs w:val="20"/>
          <w:lang w:eastAsia="pl-PL"/>
        </w:rPr>
      </w:pPr>
      <w:bookmarkStart w:id="2" w:name="_Hlk98309278"/>
    </w:p>
    <w:p w14:paraId="1228E6BC" w14:textId="66838C86" w:rsidR="008049EB" w:rsidRPr="00E830D2" w:rsidRDefault="00A84050" w:rsidP="00681284">
      <w:pPr>
        <w:spacing w:after="0" w:line="360" w:lineRule="auto"/>
        <w:jc w:val="center"/>
        <w:rPr>
          <w:rFonts w:ascii="Georgia" w:hAnsi="Georgia"/>
          <w:i/>
          <w:iCs/>
          <w:sz w:val="20"/>
          <w:szCs w:val="20"/>
        </w:rPr>
      </w:pPr>
      <w:r w:rsidRPr="00E830D2">
        <w:rPr>
          <w:rFonts w:ascii="Georgia" w:hAnsi="Georgia"/>
          <w:i/>
          <w:iCs/>
          <w:sz w:val="20"/>
          <w:szCs w:val="20"/>
        </w:rPr>
        <w:t xml:space="preserve">Przedmiotem zamówienia jest </w:t>
      </w:r>
      <w:bookmarkEnd w:id="2"/>
      <w:r w:rsidR="00CD2239">
        <w:rPr>
          <w:rFonts w:ascii="Georgia" w:hAnsi="Georgia"/>
          <w:i/>
          <w:iCs/>
          <w:sz w:val="20"/>
          <w:szCs w:val="20"/>
        </w:rPr>
        <w:t>dostawa</w:t>
      </w:r>
      <w:r w:rsidR="00681284">
        <w:rPr>
          <w:rFonts w:ascii="Georgia" w:hAnsi="Georgia"/>
          <w:i/>
          <w:iCs/>
          <w:sz w:val="20"/>
          <w:szCs w:val="20"/>
        </w:rPr>
        <w:t xml:space="preserve"> </w:t>
      </w:r>
      <w:r w:rsidR="003E6969">
        <w:rPr>
          <w:rFonts w:ascii="Georgia" w:hAnsi="Georgia"/>
          <w:i/>
          <w:iCs/>
          <w:sz w:val="20"/>
          <w:szCs w:val="20"/>
        </w:rPr>
        <w:t>foteli</w:t>
      </w:r>
      <w:r w:rsidR="00B24EF7">
        <w:rPr>
          <w:rFonts w:ascii="Georgia" w:hAnsi="Georgia"/>
          <w:i/>
          <w:iCs/>
          <w:sz w:val="20"/>
          <w:szCs w:val="20"/>
        </w:rPr>
        <w:t xml:space="preserve"> obrotowych</w:t>
      </w:r>
      <w:r w:rsidR="00681284">
        <w:rPr>
          <w:rFonts w:ascii="Georgia" w:hAnsi="Georgia"/>
          <w:i/>
          <w:iCs/>
          <w:sz w:val="20"/>
          <w:szCs w:val="20"/>
        </w:rPr>
        <w:t xml:space="preserve"> dla</w:t>
      </w:r>
      <w:r w:rsidR="00CD2239">
        <w:rPr>
          <w:rFonts w:ascii="Georgia" w:hAnsi="Georgia"/>
          <w:i/>
          <w:iCs/>
          <w:sz w:val="20"/>
          <w:szCs w:val="20"/>
        </w:rPr>
        <w:t xml:space="preserve"> ZZOZ w Wadowicach.</w:t>
      </w:r>
    </w:p>
    <w:p w14:paraId="46287929" w14:textId="2F0E5714" w:rsidR="008049EB" w:rsidRPr="00F45F10" w:rsidRDefault="008049EB" w:rsidP="00F45F10">
      <w:pPr>
        <w:spacing w:after="0" w:line="360" w:lineRule="auto"/>
        <w:jc w:val="both"/>
        <w:rPr>
          <w:rFonts w:ascii="Georgia" w:hAnsi="Georgia"/>
          <w:sz w:val="20"/>
          <w:szCs w:val="20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7513"/>
        <w:gridCol w:w="992"/>
        <w:gridCol w:w="1134"/>
      </w:tblGrid>
      <w:tr w:rsidR="00EF079E" w:rsidRPr="00EF079E" w14:paraId="3DE4A7F0" w14:textId="77777777" w:rsidTr="00553CC3">
        <w:trPr>
          <w:trHeight w:val="510"/>
        </w:trPr>
        <w:tc>
          <w:tcPr>
            <w:tcW w:w="704" w:type="dxa"/>
            <w:shd w:val="clear" w:color="auto" w:fill="FFF2CC" w:themeFill="accent4" w:themeFillTint="33"/>
            <w:vAlign w:val="center"/>
            <w:hideMark/>
          </w:tcPr>
          <w:p w14:paraId="33BFF659" w14:textId="6183E798" w:rsidR="00826201" w:rsidRPr="00826201" w:rsidRDefault="00826201" w:rsidP="00826201">
            <w:pPr>
              <w:spacing w:after="0" w:line="240" w:lineRule="auto"/>
              <w:jc w:val="center"/>
              <w:rPr>
                <w:rFonts w:ascii="Georgia" w:eastAsia="Times New Roman" w:hAnsi="Georgia" w:cs="Arial CE"/>
                <w:b/>
                <w:bCs/>
                <w:sz w:val="20"/>
                <w:szCs w:val="20"/>
                <w:lang w:eastAsia="pl-PL"/>
              </w:rPr>
            </w:pPr>
            <w:r w:rsidRPr="00EF079E">
              <w:rPr>
                <w:rFonts w:ascii="Georgia" w:eastAsia="Times New Roman" w:hAnsi="Georgia" w:cs="Arial CE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513" w:type="dxa"/>
            <w:shd w:val="clear" w:color="auto" w:fill="FFF2CC" w:themeFill="accent4" w:themeFillTint="33"/>
            <w:vAlign w:val="center"/>
            <w:hideMark/>
          </w:tcPr>
          <w:p w14:paraId="665A9031" w14:textId="27D37E0A" w:rsidR="00826201" w:rsidRPr="00826201" w:rsidRDefault="00826201" w:rsidP="00826201">
            <w:pPr>
              <w:spacing w:after="0" w:line="240" w:lineRule="auto"/>
              <w:jc w:val="center"/>
              <w:rPr>
                <w:rFonts w:ascii="Georgia" w:eastAsia="Times New Roman" w:hAnsi="Georgia" w:cs="Arial CE"/>
                <w:b/>
                <w:bCs/>
                <w:sz w:val="20"/>
                <w:szCs w:val="20"/>
                <w:lang w:eastAsia="pl-PL"/>
              </w:rPr>
            </w:pPr>
            <w:r w:rsidRPr="00EF079E">
              <w:rPr>
                <w:rFonts w:ascii="Georgia" w:eastAsia="Times New Roman" w:hAnsi="Georgia" w:cs="Arial CE"/>
                <w:b/>
                <w:bCs/>
                <w:sz w:val="20"/>
                <w:szCs w:val="20"/>
                <w:lang w:eastAsia="pl-PL"/>
              </w:rPr>
              <w:t>Nazwa asortymentu</w:t>
            </w:r>
          </w:p>
        </w:tc>
        <w:tc>
          <w:tcPr>
            <w:tcW w:w="992" w:type="dxa"/>
            <w:shd w:val="clear" w:color="auto" w:fill="FFF2CC" w:themeFill="accent4" w:themeFillTint="33"/>
            <w:vAlign w:val="center"/>
            <w:hideMark/>
          </w:tcPr>
          <w:p w14:paraId="3B5A9C2A" w14:textId="3D9A916E" w:rsidR="00826201" w:rsidRPr="00826201" w:rsidRDefault="00826201" w:rsidP="00EF079E">
            <w:pPr>
              <w:spacing w:after="0" w:line="240" w:lineRule="auto"/>
              <w:jc w:val="center"/>
              <w:rPr>
                <w:rFonts w:ascii="Georgia" w:eastAsia="Times New Roman" w:hAnsi="Georgia" w:cs="Arial CE"/>
                <w:b/>
                <w:bCs/>
                <w:sz w:val="20"/>
                <w:szCs w:val="20"/>
                <w:lang w:eastAsia="pl-PL"/>
              </w:rPr>
            </w:pPr>
            <w:r w:rsidRPr="00826201">
              <w:rPr>
                <w:rFonts w:ascii="Georgia" w:eastAsia="Times New Roman" w:hAnsi="Georgia" w:cs="Arial CE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263AEEB7" w14:textId="59FE2EF8" w:rsidR="00826201" w:rsidRPr="00826201" w:rsidRDefault="00826201" w:rsidP="00EF079E">
            <w:pPr>
              <w:spacing w:after="0" w:line="240" w:lineRule="auto"/>
              <w:jc w:val="center"/>
              <w:rPr>
                <w:rFonts w:ascii="Georgia" w:eastAsia="Times New Roman" w:hAnsi="Georgia" w:cs="Arial CE"/>
                <w:b/>
                <w:bCs/>
                <w:sz w:val="20"/>
                <w:szCs w:val="20"/>
                <w:lang w:eastAsia="pl-PL"/>
              </w:rPr>
            </w:pPr>
            <w:r w:rsidRPr="00EF079E">
              <w:rPr>
                <w:rFonts w:ascii="Georgia" w:eastAsia="Times New Roman" w:hAnsi="Georgia" w:cs="Arial CE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</w:tr>
      <w:tr w:rsidR="00826201" w:rsidRPr="008D476E" w14:paraId="341BB767" w14:textId="77777777" w:rsidTr="00826201">
        <w:trPr>
          <w:trHeight w:val="510"/>
        </w:trPr>
        <w:tc>
          <w:tcPr>
            <w:tcW w:w="704" w:type="dxa"/>
            <w:vAlign w:val="center"/>
            <w:hideMark/>
          </w:tcPr>
          <w:p w14:paraId="080B8AA4" w14:textId="77777777" w:rsidR="00826201" w:rsidRPr="008D476E" w:rsidRDefault="00826201" w:rsidP="00826201">
            <w:pPr>
              <w:spacing w:after="0" w:line="240" w:lineRule="auto"/>
              <w:jc w:val="center"/>
              <w:rPr>
                <w:rFonts w:ascii="Georgia" w:eastAsia="Times New Roman" w:hAnsi="Georgia" w:cs="Arial CE"/>
                <w:color w:val="000000"/>
                <w:sz w:val="20"/>
                <w:szCs w:val="20"/>
                <w:lang w:eastAsia="pl-PL"/>
              </w:rPr>
            </w:pPr>
            <w:r w:rsidRPr="008D476E">
              <w:rPr>
                <w:rFonts w:ascii="Georgia" w:eastAsia="Times New Roman" w:hAnsi="Georgia" w:cs="Arial CE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513" w:type="dxa"/>
            <w:vAlign w:val="center"/>
            <w:hideMark/>
          </w:tcPr>
          <w:p w14:paraId="3DD270FF" w14:textId="2B5A211D" w:rsidR="002D2E87" w:rsidRPr="008D476E" w:rsidRDefault="00826201" w:rsidP="00993040">
            <w:pPr>
              <w:spacing w:after="0" w:line="240" w:lineRule="auto"/>
              <w:rPr>
                <w:rFonts w:ascii="Georgia" w:eastAsia="Times New Roman" w:hAnsi="Georgia" w:cs="Arial"/>
                <w:color w:val="000000"/>
                <w:sz w:val="20"/>
                <w:szCs w:val="20"/>
                <w:lang w:eastAsia="pl-PL"/>
              </w:rPr>
            </w:pPr>
            <w:r w:rsidRPr="008D476E">
              <w:rPr>
                <w:rFonts w:ascii="Georgia" w:eastAsia="Times New Roman" w:hAnsi="Georgia" w:cs="Arial"/>
                <w:color w:val="000000"/>
                <w:sz w:val="20"/>
                <w:szCs w:val="20"/>
                <w:lang w:eastAsia="pl-PL"/>
              </w:rPr>
              <w:t>Fotel obrotowy biurowy siatka czarny</w:t>
            </w:r>
          </w:p>
        </w:tc>
        <w:tc>
          <w:tcPr>
            <w:tcW w:w="992" w:type="dxa"/>
            <w:vAlign w:val="center"/>
            <w:hideMark/>
          </w:tcPr>
          <w:p w14:paraId="4D45C20C" w14:textId="77777777" w:rsidR="00826201" w:rsidRPr="008D476E" w:rsidRDefault="00826201" w:rsidP="00EF079E">
            <w:pPr>
              <w:spacing w:after="0" w:line="240" w:lineRule="auto"/>
              <w:jc w:val="center"/>
              <w:rPr>
                <w:rFonts w:ascii="Georgia" w:eastAsia="Times New Roman" w:hAnsi="Georgia" w:cs="Arial CE"/>
                <w:sz w:val="20"/>
                <w:szCs w:val="20"/>
                <w:lang w:eastAsia="pl-PL"/>
              </w:rPr>
            </w:pPr>
            <w:r w:rsidRPr="008D476E">
              <w:rPr>
                <w:rFonts w:ascii="Georgia" w:eastAsia="Times New Roman" w:hAnsi="Georgia" w:cs="Arial CE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134" w:type="dxa"/>
            <w:shd w:val="clear" w:color="FFFFCC" w:fill="FFFFFF"/>
            <w:vAlign w:val="center"/>
            <w:hideMark/>
          </w:tcPr>
          <w:p w14:paraId="5D983AFC" w14:textId="2C7BC40C" w:rsidR="00826201" w:rsidRPr="008D476E" w:rsidRDefault="008D476E" w:rsidP="00EF079E">
            <w:pPr>
              <w:spacing w:after="0" w:line="240" w:lineRule="auto"/>
              <w:jc w:val="center"/>
              <w:rPr>
                <w:rFonts w:ascii="Georgia" w:eastAsia="Times New Roman" w:hAnsi="Georgia" w:cs="Arial CE"/>
                <w:sz w:val="20"/>
                <w:szCs w:val="20"/>
                <w:lang w:eastAsia="pl-PL"/>
              </w:rPr>
            </w:pPr>
            <w:r w:rsidRPr="008D476E">
              <w:rPr>
                <w:rFonts w:ascii="Georgia" w:eastAsia="Times New Roman" w:hAnsi="Georgia" w:cs="Arial CE"/>
                <w:sz w:val="20"/>
                <w:szCs w:val="20"/>
                <w:lang w:eastAsia="pl-PL"/>
              </w:rPr>
              <w:t>45</w:t>
            </w:r>
          </w:p>
        </w:tc>
      </w:tr>
      <w:tr w:rsidR="00826201" w:rsidRPr="008D476E" w14:paraId="2E718717" w14:textId="77777777" w:rsidTr="00826201">
        <w:trPr>
          <w:trHeight w:val="510"/>
        </w:trPr>
        <w:tc>
          <w:tcPr>
            <w:tcW w:w="704" w:type="dxa"/>
            <w:vAlign w:val="center"/>
            <w:hideMark/>
          </w:tcPr>
          <w:p w14:paraId="2657CCCD" w14:textId="77777777" w:rsidR="00826201" w:rsidRPr="008D476E" w:rsidRDefault="00826201" w:rsidP="00826201">
            <w:pPr>
              <w:spacing w:after="0" w:line="240" w:lineRule="auto"/>
              <w:jc w:val="center"/>
              <w:rPr>
                <w:rFonts w:ascii="Georgia" w:eastAsia="Times New Roman" w:hAnsi="Georgia" w:cs="Arial CE"/>
                <w:color w:val="000000"/>
                <w:sz w:val="20"/>
                <w:szCs w:val="20"/>
                <w:lang w:eastAsia="pl-PL"/>
              </w:rPr>
            </w:pPr>
            <w:r w:rsidRPr="008D476E">
              <w:rPr>
                <w:rFonts w:ascii="Georgia" w:eastAsia="Times New Roman" w:hAnsi="Georgia" w:cs="Arial CE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513" w:type="dxa"/>
            <w:vAlign w:val="center"/>
            <w:hideMark/>
          </w:tcPr>
          <w:p w14:paraId="11589AE9" w14:textId="398B2D6A" w:rsidR="00C034C2" w:rsidRPr="008D476E" w:rsidRDefault="00826201" w:rsidP="00993040">
            <w:pPr>
              <w:spacing w:after="0" w:line="240" w:lineRule="auto"/>
              <w:rPr>
                <w:rFonts w:ascii="Georgia" w:eastAsia="Times New Roman" w:hAnsi="Georgia" w:cs="Arial"/>
                <w:color w:val="000000"/>
                <w:sz w:val="20"/>
                <w:szCs w:val="20"/>
                <w:lang w:eastAsia="pl-PL"/>
              </w:rPr>
            </w:pPr>
            <w:r w:rsidRPr="008D476E">
              <w:rPr>
                <w:rFonts w:ascii="Georgia" w:eastAsia="Times New Roman" w:hAnsi="Georgia" w:cs="Arial"/>
                <w:color w:val="000000"/>
                <w:sz w:val="20"/>
                <w:szCs w:val="20"/>
                <w:lang w:eastAsia="pl-PL"/>
              </w:rPr>
              <w:t xml:space="preserve">Fotel obrotowy biurowy </w:t>
            </w:r>
            <w:proofErr w:type="spellStart"/>
            <w:r w:rsidRPr="008D476E">
              <w:rPr>
                <w:rFonts w:ascii="Georgia" w:eastAsia="Times New Roman" w:hAnsi="Georgia" w:cs="Arial"/>
                <w:color w:val="000000"/>
                <w:sz w:val="20"/>
                <w:szCs w:val="20"/>
                <w:lang w:eastAsia="pl-PL"/>
              </w:rPr>
              <w:t>eco</w:t>
            </w:r>
            <w:proofErr w:type="spellEnd"/>
            <w:r w:rsidRPr="008D476E">
              <w:rPr>
                <w:rFonts w:ascii="Georgia" w:eastAsia="Times New Roman" w:hAnsi="Georgia" w:cs="Arial"/>
                <w:color w:val="000000"/>
                <w:sz w:val="20"/>
                <w:szCs w:val="20"/>
                <w:lang w:eastAsia="pl-PL"/>
              </w:rPr>
              <w:t xml:space="preserve"> skóra i tapicerka</w:t>
            </w:r>
          </w:p>
        </w:tc>
        <w:tc>
          <w:tcPr>
            <w:tcW w:w="992" w:type="dxa"/>
            <w:vAlign w:val="center"/>
            <w:hideMark/>
          </w:tcPr>
          <w:p w14:paraId="0F3B863C" w14:textId="77777777" w:rsidR="00826201" w:rsidRPr="008D476E" w:rsidRDefault="00826201" w:rsidP="00EF079E">
            <w:pPr>
              <w:spacing w:after="0" w:line="240" w:lineRule="auto"/>
              <w:jc w:val="center"/>
              <w:rPr>
                <w:rFonts w:ascii="Georgia" w:eastAsia="Times New Roman" w:hAnsi="Georgia" w:cs="Arial CE"/>
                <w:sz w:val="20"/>
                <w:szCs w:val="20"/>
                <w:lang w:eastAsia="pl-PL"/>
              </w:rPr>
            </w:pPr>
            <w:r w:rsidRPr="008D476E">
              <w:rPr>
                <w:rFonts w:ascii="Georgia" w:eastAsia="Times New Roman" w:hAnsi="Georgia" w:cs="Arial CE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134" w:type="dxa"/>
            <w:shd w:val="clear" w:color="FFFFCC" w:fill="FFFFFF"/>
            <w:vAlign w:val="center"/>
            <w:hideMark/>
          </w:tcPr>
          <w:p w14:paraId="22F50FF2" w14:textId="6A767F00" w:rsidR="00826201" w:rsidRPr="008D476E" w:rsidRDefault="008D476E" w:rsidP="00EF079E">
            <w:pPr>
              <w:spacing w:after="0" w:line="240" w:lineRule="auto"/>
              <w:jc w:val="center"/>
              <w:rPr>
                <w:rFonts w:ascii="Georgia" w:eastAsia="Times New Roman" w:hAnsi="Georgia" w:cs="Arial CE"/>
                <w:sz w:val="20"/>
                <w:szCs w:val="20"/>
                <w:lang w:eastAsia="pl-PL"/>
              </w:rPr>
            </w:pPr>
            <w:r w:rsidRPr="008D476E">
              <w:rPr>
                <w:rFonts w:ascii="Georgia" w:eastAsia="Times New Roman" w:hAnsi="Georgia" w:cs="Arial CE"/>
                <w:sz w:val="20"/>
                <w:szCs w:val="20"/>
                <w:lang w:eastAsia="pl-PL"/>
              </w:rPr>
              <w:t>35</w:t>
            </w:r>
          </w:p>
        </w:tc>
      </w:tr>
    </w:tbl>
    <w:p w14:paraId="4B6BDEEE" w14:textId="3B625067" w:rsidR="00620624" w:rsidRDefault="00620624" w:rsidP="00620624">
      <w:pPr>
        <w:spacing w:after="0" w:line="240" w:lineRule="auto"/>
        <w:rPr>
          <w:rFonts w:ascii="Georgia" w:eastAsia="Times New Roman" w:hAnsi="Georgia" w:cs="Arial"/>
          <w:b/>
          <w:bCs/>
          <w:color w:val="000000"/>
          <w:sz w:val="20"/>
          <w:szCs w:val="20"/>
          <w:lang w:eastAsia="pl-PL"/>
        </w:rPr>
      </w:pPr>
    </w:p>
    <w:p w14:paraId="052DB316" w14:textId="77777777" w:rsidR="00336073" w:rsidRPr="00D562A1" w:rsidRDefault="00336073" w:rsidP="00620624">
      <w:pPr>
        <w:spacing w:after="0" w:line="240" w:lineRule="auto"/>
        <w:rPr>
          <w:rFonts w:ascii="Georgia" w:eastAsia="Times New Roman" w:hAnsi="Georgia" w:cs="Arial"/>
          <w:b/>
          <w:bCs/>
          <w:color w:val="000000"/>
          <w:sz w:val="20"/>
          <w:szCs w:val="20"/>
          <w:lang w:eastAsia="pl-PL"/>
        </w:rPr>
      </w:pPr>
    </w:p>
    <w:p w14:paraId="1F5771B7" w14:textId="3A9A5659" w:rsidR="006C44A0" w:rsidRPr="006C44A0" w:rsidRDefault="00620624" w:rsidP="006C44A0">
      <w:pPr>
        <w:widowControl w:val="0"/>
        <w:shd w:val="clear" w:color="auto" w:fill="D9E2F3" w:themeFill="accent1" w:themeFillTint="33"/>
        <w:spacing w:after="0" w:line="360" w:lineRule="auto"/>
        <w:jc w:val="both"/>
        <w:rPr>
          <w:rFonts w:ascii="Georgia" w:hAnsi="Georgia"/>
          <w:b/>
          <w:bCs/>
          <w:sz w:val="20"/>
          <w:szCs w:val="20"/>
        </w:rPr>
      </w:pPr>
      <w:r>
        <w:rPr>
          <w:rFonts w:ascii="Georgia" w:hAnsi="Georgia" w:cs="Arial"/>
          <w:b/>
          <w:sz w:val="20"/>
          <w:szCs w:val="20"/>
        </w:rPr>
        <w:t>Wymagania</w:t>
      </w:r>
      <w:r w:rsidR="006C44A0">
        <w:rPr>
          <w:rFonts w:ascii="Georgia" w:hAnsi="Georgia" w:cs="Arial"/>
          <w:b/>
          <w:sz w:val="20"/>
          <w:szCs w:val="20"/>
        </w:rPr>
        <w:t xml:space="preserve"> dla poz. 1: </w:t>
      </w:r>
      <w:r w:rsidR="006C44A0" w:rsidRPr="006C44A0">
        <w:rPr>
          <w:rFonts w:ascii="Georgia" w:hAnsi="Georgia"/>
          <w:b/>
          <w:bCs/>
          <w:sz w:val="20"/>
          <w:szCs w:val="20"/>
        </w:rPr>
        <w:t xml:space="preserve">FOTEL BIUROWY SIATKA </w:t>
      </w:r>
    </w:p>
    <w:p w14:paraId="78B23618" w14:textId="77777777" w:rsidR="006C44A0" w:rsidRP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 xml:space="preserve">Krzesło biurowe z wysokim oparciem siatkowym oddychającym. Oparcie krzesła wyprofilowane. Mocna pięcioramienna podstawa fotela. Podłokietniki regulowane góra dół. Fotel wyposażony w mechanizm </w:t>
      </w:r>
      <w:proofErr w:type="spellStart"/>
      <w:r w:rsidRPr="006C44A0">
        <w:rPr>
          <w:rFonts w:ascii="Georgia" w:hAnsi="Georgia" w:cs="Times New Roman"/>
          <w:sz w:val="20"/>
          <w:szCs w:val="20"/>
        </w:rPr>
        <w:t>Tilt</w:t>
      </w:r>
      <w:proofErr w:type="spellEnd"/>
      <w:r w:rsidRPr="006C44A0">
        <w:rPr>
          <w:rFonts w:ascii="Georgia" w:hAnsi="Georgia" w:cs="Times New Roman"/>
          <w:sz w:val="20"/>
          <w:szCs w:val="20"/>
        </w:rPr>
        <w:t xml:space="preserve">. Miękkie siedzisko tapicerowane tkaniną poliestrową bez elementów </w:t>
      </w:r>
      <w:proofErr w:type="spellStart"/>
      <w:r w:rsidRPr="006C44A0">
        <w:rPr>
          <w:rFonts w:ascii="Georgia" w:hAnsi="Georgia" w:cs="Times New Roman"/>
          <w:sz w:val="20"/>
          <w:szCs w:val="20"/>
        </w:rPr>
        <w:t>eco</w:t>
      </w:r>
      <w:proofErr w:type="spellEnd"/>
      <w:r w:rsidRPr="006C44A0">
        <w:rPr>
          <w:rFonts w:ascii="Georgia" w:hAnsi="Georgia" w:cs="Times New Roman"/>
          <w:sz w:val="20"/>
          <w:szCs w:val="20"/>
        </w:rPr>
        <w:t xml:space="preserve"> skóry. Wytrzymałość krzesła min 130 kg. Jedna dźwi</w:t>
      </w:r>
      <w:r w:rsidRPr="006C44A0">
        <w:rPr>
          <w:rFonts w:ascii="Georgia" w:hAnsi="Georgia" w:cs="Times New Roman"/>
          <w:noProof/>
          <w:sz w:val="20"/>
          <w:szCs w:val="20"/>
        </w:rPr>
        <w:t>gnia regulacji wysokości siedziska fotela, bujania fotela, blokady fotela w pozycji do pracy.</w:t>
      </w:r>
      <w:r w:rsidRPr="006C44A0">
        <w:rPr>
          <w:rFonts w:ascii="Georgia" w:hAnsi="Georgia" w:cs="Times New Roman"/>
          <w:sz w:val="20"/>
          <w:szCs w:val="20"/>
        </w:rPr>
        <w:t xml:space="preserve"> Kółka do powierzchni </w:t>
      </w:r>
      <w:bookmarkStart w:id="3" w:name="_Hlk227660189"/>
      <w:r w:rsidRPr="006C44A0">
        <w:rPr>
          <w:rFonts w:ascii="Georgia" w:hAnsi="Georgia" w:cs="Times New Roman"/>
          <w:sz w:val="20"/>
          <w:szCs w:val="20"/>
        </w:rPr>
        <w:t>twardych 360</w:t>
      </w:r>
      <w:r w:rsidRPr="006C44A0">
        <w:rPr>
          <w:rFonts w:ascii="Georgia" w:hAnsi="Georgia" w:cs="Times New Roman"/>
          <w:sz w:val="20"/>
          <w:szCs w:val="20"/>
          <w:vertAlign w:val="superscript"/>
        </w:rPr>
        <w:t>0</w:t>
      </w:r>
      <w:r w:rsidRPr="006C44A0">
        <w:rPr>
          <w:rFonts w:ascii="Georgia" w:hAnsi="Georgia" w:cs="Times New Roman"/>
          <w:sz w:val="20"/>
          <w:szCs w:val="20"/>
        </w:rPr>
        <w:t xml:space="preserve"> </w:t>
      </w:r>
      <w:bookmarkEnd w:id="3"/>
      <w:r w:rsidRPr="006C44A0">
        <w:rPr>
          <w:rFonts w:ascii="Georgia" w:hAnsi="Georgia" w:cs="Times New Roman"/>
          <w:sz w:val="20"/>
          <w:szCs w:val="20"/>
        </w:rPr>
        <w:t xml:space="preserve">. Regulacja siły oporu oparcia w odchylaniu. Kolor czarny lub ciemno szary. </w:t>
      </w:r>
    </w:p>
    <w:p w14:paraId="67D234E5" w14:textId="77777777" w:rsidR="006C44A0" w:rsidRP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 xml:space="preserve">Fotel musi spełniać wymagania ujęte </w:t>
      </w:r>
      <w:bookmarkStart w:id="4" w:name="_Hlk227658784"/>
      <w:r w:rsidRPr="006C44A0">
        <w:rPr>
          <w:rFonts w:ascii="Georgia" w:hAnsi="Georgia" w:cs="Times New Roman"/>
          <w:sz w:val="20"/>
          <w:szCs w:val="20"/>
        </w:rPr>
        <w:t>w Rozporządzenie Ministra Rodziny i Polityki Społecznej z dnia 18 października 2023 r. zmieniające rozporządzenie w sprawie bezpieczeństwa i higieny pracy na stanowiskach wyposażonych w monitory ekranowe.</w:t>
      </w:r>
      <w:bookmarkEnd w:id="4"/>
      <w:r w:rsidRPr="006C44A0">
        <w:rPr>
          <w:rFonts w:ascii="Georgia" w:hAnsi="Georgia" w:cs="Times New Roman"/>
          <w:sz w:val="20"/>
          <w:szCs w:val="20"/>
        </w:rPr>
        <w:t xml:space="preserve">  </w:t>
      </w:r>
    </w:p>
    <w:p w14:paraId="4E9C6032" w14:textId="77777777" w:rsidR="00742237" w:rsidRDefault="00742237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</w:p>
    <w:p w14:paraId="7B30237E" w14:textId="11115A2D" w:rsid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 xml:space="preserve">WYMIARY: </w:t>
      </w:r>
      <w:r w:rsidRPr="006C44A0">
        <w:rPr>
          <w:rFonts w:ascii="Georgia" w:hAnsi="Georgia" w:cs="Times New Roman"/>
          <w:sz w:val="20"/>
          <w:szCs w:val="20"/>
        </w:rPr>
        <w:br/>
        <w:t>Wysokość całkowita: 113-129 cm +/- 2 cm</w:t>
      </w:r>
    </w:p>
    <w:p w14:paraId="1946D39E" w14:textId="77777777" w:rsid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>Wysokość oparcia od siedziska: 82 cm +/- 2 cm</w:t>
      </w:r>
    </w:p>
    <w:p w14:paraId="388A3F26" w14:textId="77777777" w:rsid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>Szerokość oparcia: 45 cm + 2-5 cm</w:t>
      </w:r>
    </w:p>
    <w:p w14:paraId="4037E99E" w14:textId="77777777" w:rsid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>Wysokość siedziska od podłoża regulowana : 40-53 cm +/- 2 cm</w:t>
      </w:r>
    </w:p>
    <w:p w14:paraId="7A0EC9A7" w14:textId="77777777" w:rsid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>Głębokość siedziska: 52 cm +/- 2cm</w:t>
      </w:r>
    </w:p>
    <w:p w14:paraId="064430E7" w14:textId="790D9F51" w:rsidR="006C44A0" w:rsidRP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>Szerokość siedziska: 52 cm +/- 2 cm</w:t>
      </w:r>
    </w:p>
    <w:p w14:paraId="749DA7A8" w14:textId="77777777" w:rsidR="00336073" w:rsidRDefault="00336073" w:rsidP="006C44A0">
      <w:pPr>
        <w:spacing w:after="0" w:line="360" w:lineRule="auto"/>
        <w:jc w:val="both"/>
        <w:rPr>
          <w:rFonts w:ascii="Georgia" w:hAnsi="Georgia"/>
          <w:sz w:val="20"/>
          <w:szCs w:val="20"/>
        </w:rPr>
      </w:pPr>
    </w:p>
    <w:p w14:paraId="33B43425" w14:textId="6B809393" w:rsidR="006C44A0" w:rsidRPr="006C44A0" w:rsidRDefault="00336073" w:rsidP="006C44A0">
      <w:pPr>
        <w:spacing w:after="0" w:line="360" w:lineRule="auto"/>
        <w:jc w:val="both"/>
        <w:rPr>
          <w:rFonts w:ascii="Georgia" w:hAnsi="Georgi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15DF0C5" wp14:editId="453C02CC">
            <wp:simplePos x="0" y="0"/>
            <wp:positionH relativeFrom="column">
              <wp:posOffset>1747016</wp:posOffset>
            </wp:positionH>
            <wp:positionV relativeFrom="page">
              <wp:posOffset>8209148</wp:posOffset>
            </wp:positionV>
            <wp:extent cx="2413000" cy="2254250"/>
            <wp:effectExtent l="0" t="0" r="6350" b="0"/>
            <wp:wrapThrough wrapText="bothSides">
              <wp:wrapPolygon edited="0">
                <wp:start x="0" y="0"/>
                <wp:lineTo x="0" y="21357"/>
                <wp:lineTo x="21486" y="21357"/>
                <wp:lineTo x="21486" y="0"/>
                <wp:lineTo x="0" y="0"/>
              </wp:wrapPolygon>
            </wp:wrapThrough>
            <wp:docPr id="160379528" name="Obraz 1" descr="Fotel biurowy MOLFETA DV-126OC -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tel biurowy MOLFETA DV-126OC - 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44A0" w:rsidRPr="006C44A0">
        <w:rPr>
          <w:rFonts w:ascii="Georgia" w:hAnsi="Georgia"/>
          <w:sz w:val="20"/>
          <w:szCs w:val="20"/>
        </w:rPr>
        <w:t xml:space="preserve">Zdjęcie poglądowe. </w:t>
      </w:r>
    </w:p>
    <w:p w14:paraId="3C358BD9" w14:textId="7FD68E04" w:rsidR="006C44A0" w:rsidRDefault="006C44A0" w:rsidP="006C44A0">
      <w:pPr>
        <w:rPr>
          <w:rFonts w:ascii="Georgia" w:eastAsia="Liberation Serif" w:hAnsi="Georgia" w:cs="Liberation Serif"/>
          <w:sz w:val="20"/>
          <w:szCs w:val="20"/>
        </w:rPr>
      </w:pPr>
    </w:p>
    <w:p w14:paraId="3485FD4B" w14:textId="046298BD" w:rsidR="006C44A0" w:rsidRDefault="006C44A0" w:rsidP="006C44A0">
      <w:pPr>
        <w:rPr>
          <w:rFonts w:ascii="Georgia" w:eastAsia="Liberation Serif" w:hAnsi="Georgia" w:cs="Liberation Serif"/>
          <w:sz w:val="20"/>
          <w:szCs w:val="20"/>
        </w:rPr>
      </w:pPr>
    </w:p>
    <w:p w14:paraId="6F73FD7A" w14:textId="63198205" w:rsidR="006C44A0" w:rsidRDefault="006C44A0" w:rsidP="006C44A0">
      <w:pPr>
        <w:rPr>
          <w:rFonts w:ascii="Georgia" w:eastAsia="Liberation Serif" w:hAnsi="Georgia" w:cs="Liberation Serif"/>
          <w:sz w:val="20"/>
          <w:szCs w:val="20"/>
        </w:rPr>
      </w:pPr>
    </w:p>
    <w:p w14:paraId="7DAA5A39" w14:textId="1B921ECE" w:rsidR="006C44A0" w:rsidRDefault="006C44A0" w:rsidP="006C44A0">
      <w:pPr>
        <w:rPr>
          <w:rFonts w:ascii="Georgia" w:eastAsia="Liberation Serif" w:hAnsi="Georgia" w:cs="Liberation Serif"/>
          <w:sz w:val="20"/>
          <w:szCs w:val="20"/>
        </w:rPr>
      </w:pPr>
    </w:p>
    <w:p w14:paraId="37E030EF" w14:textId="4EADFF40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680FB738" w14:textId="3CA740A4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75399AA6" w14:textId="637B323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0F5C07FA" w14:textId="7DFBF024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070C4327" w14:textId="3E265621" w:rsidR="006C44A0" w:rsidRPr="006C44A0" w:rsidRDefault="006C44A0" w:rsidP="006C44A0">
      <w:pPr>
        <w:shd w:val="clear" w:color="auto" w:fill="D9E2F3" w:themeFill="accent1" w:themeFillTint="33"/>
        <w:tabs>
          <w:tab w:val="left" w:pos="426"/>
        </w:tabs>
        <w:spacing w:after="0" w:line="360" w:lineRule="auto"/>
        <w:rPr>
          <w:rFonts w:ascii="Georgia" w:hAnsi="Georgia" w:cs="Times New Roman"/>
          <w:b/>
          <w:bCs/>
          <w:sz w:val="20"/>
          <w:szCs w:val="20"/>
        </w:rPr>
      </w:pPr>
      <w:r>
        <w:rPr>
          <w:rFonts w:ascii="Georgia" w:hAnsi="Georgia" w:cs="Arial"/>
          <w:b/>
          <w:sz w:val="20"/>
          <w:szCs w:val="20"/>
        </w:rPr>
        <w:lastRenderedPageBreak/>
        <w:t xml:space="preserve">Wymagania dla poz. </w:t>
      </w:r>
      <w:r>
        <w:rPr>
          <w:rFonts w:ascii="Georgia" w:hAnsi="Georgia" w:cs="Arial"/>
          <w:b/>
          <w:sz w:val="20"/>
          <w:szCs w:val="20"/>
        </w:rPr>
        <w:t>2</w:t>
      </w:r>
      <w:r>
        <w:rPr>
          <w:rFonts w:ascii="Georgia" w:hAnsi="Georgia" w:cs="Arial"/>
          <w:b/>
          <w:sz w:val="20"/>
          <w:szCs w:val="20"/>
        </w:rPr>
        <w:t>:</w:t>
      </w:r>
      <w:r>
        <w:rPr>
          <w:rFonts w:ascii="Georgia" w:hAnsi="Georgia" w:cs="Arial"/>
          <w:b/>
          <w:sz w:val="20"/>
          <w:szCs w:val="20"/>
        </w:rPr>
        <w:t xml:space="preserve"> </w:t>
      </w:r>
      <w:r w:rsidRPr="006C44A0">
        <w:rPr>
          <w:rFonts w:ascii="Georgia" w:hAnsi="Georgia" w:cs="Times New Roman"/>
          <w:b/>
          <w:bCs/>
          <w:sz w:val="20"/>
          <w:szCs w:val="20"/>
        </w:rPr>
        <w:t>Fotel obrotowy zmywalny i tapicerowany</w:t>
      </w:r>
      <w:bookmarkStart w:id="5" w:name="_Hlk527715619"/>
    </w:p>
    <w:p w14:paraId="7C78F453" w14:textId="77777777" w:rsidR="006C44A0" w:rsidRP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 xml:space="preserve">Krzesło obrotowe wyposażone w mechanizm synchroniczny umożliwiający odchylanie siedziska wraz z oparciem.  Zabezpieczenie przed uderzeniem oparcia w plecy po zwolnieniu blokady. Możliwość regulacji siły oporu oparcia. Siedzisko miękkie, wygodne, pokryte pianką trudnopalną. Wyprofilowane siedzisko tapicerowane tkaniną poliestrową lub </w:t>
      </w:r>
      <w:proofErr w:type="spellStart"/>
      <w:r w:rsidRPr="006C44A0">
        <w:rPr>
          <w:rFonts w:ascii="Georgia" w:hAnsi="Georgia" w:cs="Times New Roman"/>
          <w:sz w:val="20"/>
          <w:szCs w:val="20"/>
        </w:rPr>
        <w:t>eco</w:t>
      </w:r>
      <w:proofErr w:type="spellEnd"/>
      <w:r w:rsidRPr="006C44A0">
        <w:rPr>
          <w:rFonts w:ascii="Georgia" w:hAnsi="Georgia" w:cs="Times New Roman"/>
          <w:sz w:val="20"/>
          <w:szCs w:val="20"/>
        </w:rPr>
        <w:t xml:space="preserve"> skórą. Podstawa pięcioramienna. Wysokości oparcia regulowana odcinka lędźwiowego w postaci muldy. </w:t>
      </w:r>
      <w:bookmarkEnd w:id="5"/>
      <w:r w:rsidRPr="006C44A0">
        <w:rPr>
          <w:rFonts w:ascii="Georgia" w:hAnsi="Georgia" w:cs="Times New Roman"/>
          <w:sz w:val="20"/>
          <w:szCs w:val="20"/>
        </w:rPr>
        <w:t>Podłokietniki regulowane góra, dół. Kółka do powierzchni twardych, obrotowe 360</w:t>
      </w:r>
      <w:r w:rsidRPr="006C44A0">
        <w:rPr>
          <w:rFonts w:ascii="Georgia" w:hAnsi="Georgia" w:cs="Times New Roman"/>
          <w:sz w:val="20"/>
          <w:szCs w:val="20"/>
          <w:vertAlign w:val="superscript"/>
        </w:rPr>
        <w:t>0.</w:t>
      </w:r>
      <w:r w:rsidRPr="006C44A0">
        <w:rPr>
          <w:rFonts w:ascii="Georgia" w:hAnsi="Georgia" w:cs="Times New Roman"/>
          <w:color w:val="EE0000"/>
          <w:sz w:val="20"/>
          <w:szCs w:val="20"/>
        </w:rPr>
        <w:t xml:space="preserve"> </w:t>
      </w:r>
      <w:r w:rsidRPr="006C44A0">
        <w:rPr>
          <w:rFonts w:ascii="Georgia" w:hAnsi="Georgia" w:cs="Times New Roman"/>
          <w:sz w:val="20"/>
          <w:szCs w:val="20"/>
        </w:rPr>
        <w:t>Możliwość wyboru kolorów. Wybór koloru krzeseł będzie dokonywany przez Zamawiającego na etapie realizacji poszczególnych zamówień z pośród dostępnej palety kolorystycznej producenta.</w:t>
      </w:r>
    </w:p>
    <w:p w14:paraId="70CA9BC2" w14:textId="77777777" w:rsidR="00336073" w:rsidRDefault="00336073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</w:p>
    <w:p w14:paraId="47420718" w14:textId="227154B0" w:rsidR="006C44A0" w:rsidRP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>Wymiary:</w:t>
      </w:r>
    </w:p>
    <w:p w14:paraId="4B16EFC5" w14:textId="77777777" w:rsidR="006C44A0" w:rsidRPr="006C44A0" w:rsidRDefault="006C44A0" w:rsidP="006C44A0">
      <w:pPr>
        <w:pStyle w:val="Akapitzlist"/>
        <w:numPr>
          <w:ilvl w:val="0"/>
          <w:numId w:val="51"/>
        </w:numPr>
        <w:suppressAutoHyphens/>
        <w:spacing w:after="0" w:line="360" w:lineRule="auto"/>
        <w:ind w:left="0" w:firstLine="0"/>
        <w:rPr>
          <w:rFonts w:ascii="Georgia" w:hAnsi="Georgia"/>
          <w:sz w:val="20"/>
          <w:szCs w:val="20"/>
        </w:rPr>
      </w:pPr>
      <w:r w:rsidRPr="006C44A0">
        <w:rPr>
          <w:rFonts w:ascii="Georgia" w:hAnsi="Georgia"/>
          <w:sz w:val="20"/>
          <w:szCs w:val="20"/>
        </w:rPr>
        <w:t xml:space="preserve">Wysokość całkowita krzesła:                1085 mm – 1270 mm </w:t>
      </w:r>
      <w:bookmarkStart w:id="6" w:name="_Hlk227573104"/>
      <w:r w:rsidRPr="006C44A0">
        <w:rPr>
          <w:rFonts w:ascii="Georgia" w:hAnsi="Georgia"/>
          <w:sz w:val="20"/>
          <w:szCs w:val="20"/>
        </w:rPr>
        <w:t>+/- 2 cm</w:t>
      </w:r>
    </w:p>
    <w:bookmarkEnd w:id="6"/>
    <w:p w14:paraId="49F9406B" w14:textId="77777777" w:rsidR="006C44A0" w:rsidRPr="006C44A0" w:rsidRDefault="006C44A0" w:rsidP="006C44A0">
      <w:pPr>
        <w:pStyle w:val="Akapitzlist"/>
        <w:numPr>
          <w:ilvl w:val="0"/>
          <w:numId w:val="51"/>
        </w:numPr>
        <w:suppressAutoHyphens/>
        <w:spacing w:after="0" w:line="360" w:lineRule="auto"/>
        <w:ind w:left="0" w:firstLine="0"/>
        <w:rPr>
          <w:rFonts w:ascii="Georgia" w:hAnsi="Georgia"/>
          <w:sz w:val="20"/>
          <w:szCs w:val="20"/>
        </w:rPr>
      </w:pPr>
      <w:r w:rsidRPr="006C44A0">
        <w:rPr>
          <w:rFonts w:ascii="Georgia" w:hAnsi="Georgia"/>
          <w:sz w:val="20"/>
          <w:szCs w:val="20"/>
        </w:rPr>
        <w:t>Wysokość siedziska:                               460 mm – 560 mm +/- 2 cm</w:t>
      </w:r>
    </w:p>
    <w:p w14:paraId="7A291944" w14:textId="77777777" w:rsidR="006C44A0" w:rsidRPr="006C44A0" w:rsidRDefault="006C44A0" w:rsidP="006C44A0">
      <w:pPr>
        <w:pStyle w:val="Akapitzlist"/>
        <w:numPr>
          <w:ilvl w:val="0"/>
          <w:numId w:val="51"/>
        </w:numPr>
        <w:suppressAutoHyphens/>
        <w:spacing w:after="0" w:line="360" w:lineRule="auto"/>
        <w:ind w:left="0" w:firstLine="0"/>
        <w:rPr>
          <w:rFonts w:ascii="Georgia" w:hAnsi="Georgia"/>
          <w:sz w:val="20"/>
          <w:szCs w:val="20"/>
        </w:rPr>
      </w:pPr>
      <w:r w:rsidRPr="006C44A0">
        <w:rPr>
          <w:rFonts w:ascii="Georgia" w:hAnsi="Georgia"/>
          <w:sz w:val="20"/>
          <w:szCs w:val="20"/>
        </w:rPr>
        <w:t>Głębokość siedziska:                              460 mm +/- 2 cm</w:t>
      </w:r>
    </w:p>
    <w:p w14:paraId="15BB4216" w14:textId="77777777" w:rsidR="006C44A0" w:rsidRPr="006C44A0" w:rsidRDefault="006C44A0" w:rsidP="006C44A0">
      <w:pPr>
        <w:pStyle w:val="Akapitzlist"/>
        <w:numPr>
          <w:ilvl w:val="0"/>
          <w:numId w:val="51"/>
        </w:numPr>
        <w:suppressAutoHyphens/>
        <w:spacing w:after="0" w:line="360" w:lineRule="auto"/>
        <w:ind w:left="0" w:firstLine="0"/>
        <w:rPr>
          <w:rFonts w:ascii="Georgia" w:hAnsi="Georgia"/>
          <w:sz w:val="20"/>
          <w:szCs w:val="20"/>
        </w:rPr>
      </w:pPr>
      <w:r w:rsidRPr="006C44A0">
        <w:rPr>
          <w:rFonts w:ascii="Georgia" w:hAnsi="Georgia"/>
          <w:sz w:val="20"/>
          <w:szCs w:val="20"/>
        </w:rPr>
        <w:t>Głębokość powierzchni siedziska:       460 mm +/- 2 cm</w:t>
      </w:r>
    </w:p>
    <w:p w14:paraId="4BE30D8C" w14:textId="77777777" w:rsidR="006C44A0" w:rsidRPr="006C44A0" w:rsidRDefault="006C44A0" w:rsidP="006C44A0">
      <w:pPr>
        <w:pStyle w:val="Akapitzlist"/>
        <w:numPr>
          <w:ilvl w:val="0"/>
          <w:numId w:val="51"/>
        </w:numPr>
        <w:suppressAutoHyphens/>
        <w:spacing w:after="0" w:line="360" w:lineRule="auto"/>
        <w:ind w:left="0" w:firstLine="0"/>
        <w:rPr>
          <w:rFonts w:ascii="Georgia" w:hAnsi="Georgia"/>
          <w:sz w:val="20"/>
          <w:szCs w:val="20"/>
        </w:rPr>
      </w:pPr>
      <w:r w:rsidRPr="006C44A0">
        <w:rPr>
          <w:rFonts w:ascii="Georgia" w:hAnsi="Georgia"/>
          <w:sz w:val="20"/>
          <w:szCs w:val="20"/>
        </w:rPr>
        <w:t xml:space="preserve">Szerokość siedziska:                               500 mm   </w:t>
      </w:r>
      <w:bookmarkStart w:id="7" w:name="_Hlk227573541"/>
      <w:r w:rsidRPr="006C44A0">
        <w:rPr>
          <w:rFonts w:ascii="Georgia" w:hAnsi="Georgia"/>
          <w:sz w:val="20"/>
          <w:szCs w:val="20"/>
        </w:rPr>
        <w:t>+/- 2 cm</w:t>
      </w:r>
    </w:p>
    <w:bookmarkEnd w:id="7"/>
    <w:p w14:paraId="608B9F9B" w14:textId="77777777" w:rsidR="006C44A0" w:rsidRPr="006C44A0" w:rsidRDefault="006C44A0" w:rsidP="006C44A0">
      <w:pPr>
        <w:pStyle w:val="Akapitzlist"/>
        <w:numPr>
          <w:ilvl w:val="0"/>
          <w:numId w:val="51"/>
        </w:numPr>
        <w:suppressAutoHyphens/>
        <w:spacing w:after="0" w:line="360" w:lineRule="auto"/>
        <w:ind w:left="0" w:firstLine="0"/>
        <w:rPr>
          <w:rFonts w:ascii="Georgia" w:hAnsi="Georgia"/>
          <w:sz w:val="20"/>
          <w:szCs w:val="20"/>
        </w:rPr>
      </w:pPr>
      <w:r w:rsidRPr="006C44A0">
        <w:rPr>
          <w:rFonts w:ascii="Georgia" w:hAnsi="Georgia"/>
          <w:sz w:val="20"/>
          <w:szCs w:val="20"/>
        </w:rPr>
        <w:t>Wysokość powierzchni oparcia:           600 mm +/- 2 cm</w:t>
      </w:r>
    </w:p>
    <w:p w14:paraId="6776DECA" w14:textId="77777777" w:rsidR="006C44A0" w:rsidRPr="006C44A0" w:rsidRDefault="006C44A0" w:rsidP="006C44A0">
      <w:pPr>
        <w:pStyle w:val="Akapitzlist"/>
        <w:numPr>
          <w:ilvl w:val="0"/>
          <w:numId w:val="51"/>
        </w:numPr>
        <w:suppressAutoHyphens/>
        <w:spacing w:after="0" w:line="360" w:lineRule="auto"/>
        <w:ind w:left="0" w:firstLine="0"/>
        <w:rPr>
          <w:rFonts w:ascii="Georgia" w:hAnsi="Georgia"/>
          <w:sz w:val="20"/>
          <w:szCs w:val="20"/>
        </w:rPr>
      </w:pPr>
      <w:r w:rsidRPr="006C44A0">
        <w:rPr>
          <w:rFonts w:ascii="Georgia" w:hAnsi="Georgia"/>
          <w:sz w:val="20"/>
          <w:szCs w:val="20"/>
        </w:rPr>
        <w:t>Wysokość górnej krawędzi oparcia:    630 mm – 680 mm</w:t>
      </w:r>
    </w:p>
    <w:p w14:paraId="564DD149" w14:textId="77777777" w:rsidR="006C44A0" w:rsidRPr="006C44A0" w:rsidRDefault="006C44A0" w:rsidP="006C44A0">
      <w:pPr>
        <w:pStyle w:val="Akapitzlist"/>
        <w:numPr>
          <w:ilvl w:val="0"/>
          <w:numId w:val="51"/>
        </w:numPr>
        <w:suppressAutoHyphens/>
        <w:spacing w:after="0" w:line="360" w:lineRule="auto"/>
        <w:ind w:left="0" w:firstLine="0"/>
        <w:rPr>
          <w:rFonts w:ascii="Georgia" w:hAnsi="Georgia"/>
          <w:sz w:val="20"/>
          <w:szCs w:val="20"/>
        </w:rPr>
      </w:pPr>
      <w:r w:rsidRPr="006C44A0">
        <w:rPr>
          <w:rFonts w:ascii="Georgia" w:hAnsi="Georgia"/>
          <w:sz w:val="20"/>
          <w:szCs w:val="20"/>
        </w:rPr>
        <w:t>Szerokość oparcia:                                  500 mm +/- 2cm</w:t>
      </w:r>
    </w:p>
    <w:p w14:paraId="0262B890" w14:textId="77777777" w:rsidR="006C44A0" w:rsidRPr="006C44A0" w:rsidRDefault="006C44A0" w:rsidP="006C44A0">
      <w:pPr>
        <w:spacing w:after="0" w:line="360" w:lineRule="auto"/>
        <w:rPr>
          <w:rFonts w:ascii="Georgia" w:hAnsi="Georgia"/>
          <w:sz w:val="20"/>
          <w:szCs w:val="20"/>
        </w:rPr>
      </w:pPr>
    </w:p>
    <w:p w14:paraId="204F1407" w14:textId="77777777" w:rsidR="006C44A0" w:rsidRPr="006C44A0" w:rsidRDefault="006C44A0" w:rsidP="006C44A0">
      <w:pPr>
        <w:numPr>
          <w:ilvl w:val="0"/>
          <w:numId w:val="52"/>
        </w:numPr>
        <w:suppressAutoHyphens/>
        <w:spacing w:after="0" w:line="360" w:lineRule="auto"/>
        <w:ind w:left="0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b/>
          <w:sz w:val="20"/>
          <w:szCs w:val="20"/>
        </w:rPr>
        <w:t xml:space="preserve">Wymogi dotyczące tapicerki krzesła:  </w:t>
      </w:r>
    </w:p>
    <w:p w14:paraId="14C00E5D" w14:textId="77777777" w:rsidR="006C44A0" w:rsidRPr="006C44A0" w:rsidRDefault="006C44A0" w:rsidP="006C44A0">
      <w:pPr>
        <w:numPr>
          <w:ilvl w:val="1"/>
          <w:numId w:val="53"/>
        </w:numPr>
        <w:suppressAutoHyphens/>
        <w:spacing w:after="0" w:line="360" w:lineRule="auto"/>
        <w:ind w:left="0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 xml:space="preserve">Skład: 100 % Poliester lub </w:t>
      </w:r>
      <w:proofErr w:type="spellStart"/>
      <w:r w:rsidRPr="006C44A0">
        <w:rPr>
          <w:rFonts w:ascii="Georgia" w:hAnsi="Georgia" w:cs="Times New Roman"/>
          <w:sz w:val="20"/>
          <w:szCs w:val="20"/>
        </w:rPr>
        <w:t>eco</w:t>
      </w:r>
      <w:proofErr w:type="spellEnd"/>
      <w:r w:rsidRPr="006C44A0">
        <w:rPr>
          <w:rFonts w:ascii="Georgia" w:hAnsi="Georgia" w:cs="Times New Roman"/>
          <w:sz w:val="20"/>
          <w:szCs w:val="20"/>
        </w:rPr>
        <w:t xml:space="preserve"> skóra.</w:t>
      </w:r>
    </w:p>
    <w:p w14:paraId="26F3CAA5" w14:textId="77777777" w:rsidR="006C44A0" w:rsidRPr="006C44A0" w:rsidRDefault="006C44A0" w:rsidP="006C44A0">
      <w:pPr>
        <w:numPr>
          <w:ilvl w:val="1"/>
          <w:numId w:val="53"/>
        </w:numPr>
        <w:suppressAutoHyphens/>
        <w:spacing w:after="0" w:line="360" w:lineRule="auto"/>
        <w:ind w:left="0"/>
        <w:jc w:val="both"/>
        <w:rPr>
          <w:rFonts w:ascii="Georgia" w:hAnsi="Georgia" w:cs="Times New Roman"/>
          <w:b/>
          <w:bCs/>
          <w:color w:val="EE0000"/>
          <w:sz w:val="20"/>
          <w:szCs w:val="20"/>
        </w:rPr>
      </w:pPr>
      <w:r w:rsidRPr="006C44A0">
        <w:rPr>
          <w:rFonts w:ascii="Georgia" w:hAnsi="Georgia" w:cs="Times New Roman"/>
          <w:color w:val="000000" w:themeColor="text1"/>
          <w:sz w:val="20"/>
          <w:szCs w:val="20"/>
        </w:rPr>
        <w:t xml:space="preserve">Odporność na ścieranie: </w:t>
      </w:r>
      <w:proofErr w:type="spellStart"/>
      <w:r w:rsidRPr="006C44A0">
        <w:rPr>
          <w:rFonts w:ascii="Georgia" w:hAnsi="Georgia" w:cs="Times New Roman"/>
          <w:sz w:val="20"/>
          <w:szCs w:val="20"/>
        </w:rPr>
        <w:t>eco</w:t>
      </w:r>
      <w:proofErr w:type="spellEnd"/>
      <w:r w:rsidRPr="006C44A0">
        <w:rPr>
          <w:rFonts w:ascii="Georgia" w:hAnsi="Georgia" w:cs="Times New Roman"/>
          <w:sz w:val="20"/>
          <w:szCs w:val="20"/>
        </w:rPr>
        <w:t xml:space="preserve"> skóra (100 000 cykli) lub tkanina poliestrowa (150 000 cykli).</w:t>
      </w:r>
    </w:p>
    <w:p w14:paraId="71B1F301" w14:textId="77777777" w:rsidR="006C44A0" w:rsidRPr="006C44A0" w:rsidRDefault="006C44A0" w:rsidP="006C44A0">
      <w:pPr>
        <w:numPr>
          <w:ilvl w:val="1"/>
          <w:numId w:val="53"/>
        </w:numPr>
        <w:suppressAutoHyphens/>
        <w:spacing w:after="0" w:line="360" w:lineRule="auto"/>
        <w:ind w:left="0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 xml:space="preserve">Możliwość wyboru koloru i rodzaju tapicerki – tkanina zmywalna </w:t>
      </w:r>
      <w:bookmarkStart w:id="8" w:name="_Hlk227572242"/>
      <w:r w:rsidRPr="006C44A0">
        <w:rPr>
          <w:rFonts w:ascii="Georgia" w:hAnsi="Georgia" w:cs="Times New Roman"/>
          <w:sz w:val="20"/>
          <w:szCs w:val="20"/>
        </w:rPr>
        <w:t xml:space="preserve">typu </w:t>
      </w:r>
      <w:proofErr w:type="spellStart"/>
      <w:r w:rsidRPr="006C44A0">
        <w:rPr>
          <w:rFonts w:ascii="Georgia" w:hAnsi="Georgia" w:cs="Times New Roman"/>
          <w:sz w:val="20"/>
          <w:szCs w:val="20"/>
        </w:rPr>
        <w:t>eco</w:t>
      </w:r>
      <w:proofErr w:type="spellEnd"/>
      <w:r w:rsidRPr="006C44A0">
        <w:rPr>
          <w:rFonts w:ascii="Georgia" w:hAnsi="Georgia" w:cs="Times New Roman"/>
          <w:sz w:val="20"/>
          <w:szCs w:val="20"/>
        </w:rPr>
        <w:t xml:space="preserve"> skóra (100 000 cykli) lub tkanina poliestrowa (150 000 cykli).</w:t>
      </w:r>
    </w:p>
    <w:p w14:paraId="52C4701D" w14:textId="77777777" w:rsidR="006C44A0" w:rsidRP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</w:p>
    <w:bookmarkEnd w:id="8"/>
    <w:p w14:paraId="550DE106" w14:textId="77777777" w:rsidR="006C44A0" w:rsidRP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 w:rsidRPr="006C44A0">
        <w:rPr>
          <w:rFonts w:ascii="Georgia" w:hAnsi="Georgia" w:cs="Times New Roman"/>
          <w:sz w:val="20"/>
          <w:szCs w:val="20"/>
        </w:rPr>
        <w:t>Fotel musi spełniać wymagania ujęte w Rozporządzenie Ministra Rodziny i Polityki Społecznej z dnia 18 października 2023 r. zmieniające rozporządzenie w sprawie bezpieczeństwa i higieny pracy na stanowiskach wyposażonych w monitory ekranowe.</w:t>
      </w:r>
    </w:p>
    <w:p w14:paraId="107E90E1" w14:textId="77777777" w:rsidR="006C44A0" w:rsidRDefault="006C44A0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</w:p>
    <w:p w14:paraId="19F04AE3" w14:textId="050BAE2D" w:rsidR="006C44A0" w:rsidRPr="006C44A0" w:rsidRDefault="00742237" w:rsidP="006C44A0">
      <w:pPr>
        <w:spacing w:after="0" w:line="360" w:lineRule="auto"/>
        <w:jc w:val="both"/>
        <w:rPr>
          <w:rFonts w:ascii="Georgia" w:hAnsi="Georgia" w:cs="Times New Roman"/>
          <w:sz w:val="20"/>
          <w:szCs w:val="20"/>
        </w:rPr>
      </w:pPr>
      <w:r>
        <w:rPr>
          <w:noProof/>
        </w:rPr>
        <w:drawing>
          <wp:anchor distT="0" distB="0" distL="0" distR="0" simplePos="0" relativeHeight="251665408" behindDoc="0" locked="0" layoutInCell="0" allowOverlap="1" wp14:anchorId="7DC22F55" wp14:editId="77A29C23">
            <wp:simplePos x="0" y="0"/>
            <wp:positionH relativeFrom="column">
              <wp:posOffset>2038350</wp:posOffset>
            </wp:positionH>
            <wp:positionV relativeFrom="paragraph">
              <wp:posOffset>209550</wp:posOffset>
            </wp:positionV>
            <wp:extent cx="1644015" cy="2583180"/>
            <wp:effectExtent l="0" t="0" r="0" b="7620"/>
            <wp:wrapSquare wrapText="largest"/>
            <wp:docPr id="2110532830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44A0" w:rsidRPr="006C44A0">
        <w:rPr>
          <w:rFonts w:ascii="Georgia" w:hAnsi="Georgia" w:cs="Times New Roman"/>
          <w:sz w:val="20"/>
          <w:szCs w:val="20"/>
        </w:rPr>
        <w:t>Zdjęcie poglądowe</w:t>
      </w:r>
    </w:p>
    <w:p w14:paraId="3275A40F" w14:textId="3D8BA897" w:rsidR="006C44A0" w:rsidRPr="006C44A0" w:rsidRDefault="006C44A0" w:rsidP="006C44A0">
      <w:pPr>
        <w:spacing w:after="0" w:line="360" w:lineRule="auto"/>
        <w:rPr>
          <w:rFonts w:ascii="Georgia" w:hAnsi="Georgia"/>
          <w:sz w:val="20"/>
          <w:szCs w:val="20"/>
        </w:rPr>
      </w:pPr>
    </w:p>
    <w:p w14:paraId="662392C3" w14:textId="3817D323" w:rsidR="006C44A0" w:rsidRPr="00382276" w:rsidRDefault="006C44A0" w:rsidP="006C44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6BD15E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6E2DF856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42731819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7541AF5E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2FC80D53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1BE0FE97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38FE84BF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43C802DB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21007295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79592BB7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7CF63B29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323E6DA9" w14:textId="77777777" w:rsidR="006C44A0" w:rsidRDefault="006C44A0" w:rsidP="00681284">
      <w:pPr>
        <w:tabs>
          <w:tab w:val="left" w:pos="426"/>
        </w:tabs>
        <w:spacing w:after="0" w:line="360" w:lineRule="auto"/>
        <w:rPr>
          <w:rFonts w:ascii="Georgia" w:eastAsia="Liberation Serif" w:hAnsi="Georgia" w:cs="Liberation Serif"/>
          <w:sz w:val="20"/>
          <w:szCs w:val="20"/>
        </w:rPr>
      </w:pPr>
    </w:p>
    <w:p w14:paraId="2967B22C" w14:textId="497E06D7" w:rsidR="00AC7503" w:rsidRPr="00AC7503" w:rsidRDefault="00AC7503" w:rsidP="00AC7503">
      <w:pPr>
        <w:suppressAutoHyphens/>
        <w:spacing w:after="0" w:line="360" w:lineRule="auto"/>
        <w:jc w:val="center"/>
        <w:textAlignment w:val="baseline"/>
        <w:rPr>
          <w:rFonts w:ascii="Georgia" w:eastAsia="Times New Roman" w:hAnsi="Georgia" w:cs="Georgia"/>
          <w:b/>
          <w:bCs/>
          <w:i/>
          <w:iCs/>
          <w:kern w:val="1"/>
          <w:sz w:val="20"/>
          <w:szCs w:val="20"/>
          <w:lang w:eastAsia="ar-SA"/>
        </w:rPr>
      </w:pPr>
      <w:r w:rsidRPr="00AC7503">
        <w:rPr>
          <w:rFonts w:ascii="Georgia" w:eastAsia="Times New Roman" w:hAnsi="Georgia" w:cs="Georgia"/>
          <w:b/>
          <w:bCs/>
          <w:i/>
          <w:iCs/>
          <w:kern w:val="1"/>
          <w:sz w:val="20"/>
          <w:szCs w:val="20"/>
          <w:u w:val="single"/>
          <w:lang w:eastAsia="ar-SA"/>
        </w:rPr>
        <w:t>Niespełnienie jakiegokolwiek parametru będzie skutkowało odrzuceniem oferty</w:t>
      </w:r>
      <w:r w:rsidRPr="00AC7503">
        <w:rPr>
          <w:rFonts w:ascii="Georgia" w:eastAsia="Times New Roman" w:hAnsi="Georgia" w:cs="Georgia"/>
          <w:b/>
          <w:bCs/>
          <w:i/>
          <w:iCs/>
          <w:kern w:val="1"/>
          <w:sz w:val="20"/>
          <w:szCs w:val="20"/>
          <w:lang w:eastAsia="ar-SA"/>
        </w:rPr>
        <w:t>.</w:t>
      </w:r>
    </w:p>
    <w:sectPr w:rsidR="00AC7503" w:rsidRPr="00AC7503" w:rsidSect="00336073">
      <w:pgSz w:w="11906" w:h="16838" w:code="9"/>
      <w:pgMar w:top="737" w:right="680" w:bottom="510" w:left="68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tarSymbol, 'Arial Unicode MS'">
    <w:charset w:val="00"/>
    <w:family w:val="auto"/>
    <w:pitch w:val="default"/>
  </w:font>
  <w:font w:name="OpenSymbol, 'Arial Unicode MS'">
    <w:altName w:val="Times New Roman"/>
    <w:charset w:val="00"/>
    <w:family w:val="auto"/>
    <w:pitch w:val="default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40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0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0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71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9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5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1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31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9C38901A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04474444"/>
    <w:multiLevelType w:val="multilevel"/>
    <w:tmpl w:val="2128516A"/>
    <w:lvl w:ilvl="0">
      <w:start w:val="1"/>
      <w:numFmt w:val="upperRoman"/>
      <w:lvlText w:val="%1."/>
      <w:lvlJc w:val="left"/>
      <w:pPr>
        <w:tabs>
          <w:tab w:val="num" w:pos="0"/>
        </w:tabs>
        <w:ind w:left="28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3" w:firstLine="0"/>
      </w:pPr>
      <w:rPr>
        <w:rFonts w:ascii="Georgia" w:eastAsia="Times New Roman" w:hAnsi="Georgia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19" w15:restartNumberingAfterBreak="0">
    <w:nsid w:val="06EA62BE"/>
    <w:multiLevelType w:val="hybridMultilevel"/>
    <w:tmpl w:val="5E346EA8"/>
    <w:lvl w:ilvl="0" w:tplc="148EF09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73655D"/>
    <w:multiLevelType w:val="multilevel"/>
    <w:tmpl w:val="E76A5C3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099A1CB1"/>
    <w:multiLevelType w:val="multilevel"/>
    <w:tmpl w:val="E444B0D8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2" w15:restartNumberingAfterBreak="0">
    <w:nsid w:val="0A1339A8"/>
    <w:multiLevelType w:val="hybridMultilevel"/>
    <w:tmpl w:val="44CE0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2F18FA"/>
    <w:multiLevelType w:val="multilevel"/>
    <w:tmpl w:val="E444B0D8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4" w15:restartNumberingAfterBreak="0">
    <w:nsid w:val="0E726C43"/>
    <w:multiLevelType w:val="hybridMultilevel"/>
    <w:tmpl w:val="AA9A4D78"/>
    <w:lvl w:ilvl="0" w:tplc="7BD621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891B81"/>
    <w:multiLevelType w:val="hybridMultilevel"/>
    <w:tmpl w:val="E29038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141C2F4F"/>
    <w:multiLevelType w:val="multilevel"/>
    <w:tmpl w:val="2AB4A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146C1D70"/>
    <w:multiLevelType w:val="hybridMultilevel"/>
    <w:tmpl w:val="845A0846"/>
    <w:lvl w:ilvl="0" w:tplc="CC4284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7BF3039"/>
    <w:multiLevelType w:val="multilevel"/>
    <w:tmpl w:val="6848F5F8"/>
    <w:lvl w:ilvl="0">
      <w:start w:val="1"/>
      <w:numFmt w:val="upperRoman"/>
      <w:lvlText w:val="%1."/>
      <w:lvlJc w:val="left"/>
      <w:pPr>
        <w:tabs>
          <w:tab w:val="num" w:pos="0"/>
        </w:tabs>
        <w:ind w:left="28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29" w15:restartNumberingAfterBreak="0">
    <w:nsid w:val="22392D25"/>
    <w:multiLevelType w:val="hybridMultilevel"/>
    <w:tmpl w:val="AA4A8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254FF"/>
    <w:multiLevelType w:val="multilevel"/>
    <w:tmpl w:val="5AA25034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1" w15:restartNumberingAfterBreak="0">
    <w:nsid w:val="25F85F9A"/>
    <w:multiLevelType w:val="multilevel"/>
    <w:tmpl w:val="A5ECD2CE"/>
    <w:lvl w:ilvl="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840" w:hanging="180"/>
      </w:pPr>
    </w:lvl>
  </w:abstractNum>
  <w:abstractNum w:abstractNumId="32" w15:restartNumberingAfterBreak="0">
    <w:nsid w:val="26D621F9"/>
    <w:multiLevelType w:val="hybridMultilevel"/>
    <w:tmpl w:val="146CD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3E1BE6"/>
    <w:multiLevelType w:val="multilevel"/>
    <w:tmpl w:val="E994789E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4" w15:restartNumberingAfterBreak="0">
    <w:nsid w:val="31706387"/>
    <w:multiLevelType w:val="multilevel"/>
    <w:tmpl w:val="FDD8F648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35" w15:restartNumberingAfterBreak="0">
    <w:nsid w:val="324715A6"/>
    <w:multiLevelType w:val="multilevel"/>
    <w:tmpl w:val="5AA25034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6" w15:restartNumberingAfterBreak="0">
    <w:nsid w:val="368C69ED"/>
    <w:multiLevelType w:val="multilevel"/>
    <w:tmpl w:val="F2C28B28"/>
    <w:lvl w:ilvl="0">
      <w:start w:val="1"/>
      <w:numFmt w:val="bullet"/>
      <w:lvlText w:val=""/>
      <w:lvlJc w:val="left"/>
      <w:pPr>
        <w:tabs>
          <w:tab w:val="num" w:pos="0"/>
        </w:tabs>
        <w:ind w:left="193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6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7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9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3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25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91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06F19DB"/>
    <w:multiLevelType w:val="hybridMultilevel"/>
    <w:tmpl w:val="E9200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30229C"/>
    <w:multiLevelType w:val="multilevel"/>
    <w:tmpl w:val="C4CEC0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44831241"/>
    <w:multiLevelType w:val="hybridMultilevel"/>
    <w:tmpl w:val="43823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683C2A"/>
    <w:multiLevelType w:val="multilevel"/>
    <w:tmpl w:val="CA5806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6CE59A6"/>
    <w:multiLevelType w:val="hybridMultilevel"/>
    <w:tmpl w:val="3E1C4168"/>
    <w:lvl w:ilvl="0" w:tplc="7C8680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6960BC"/>
    <w:multiLevelType w:val="hybridMultilevel"/>
    <w:tmpl w:val="438234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FA5091"/>
    <w:multiLevelType w:val="multilevel"/>
    <w:tmpl w:val="37704C32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44" w15:restartNumberingAfterBreak="0">
    <w:nsid w:val="66FB0794"/>
    <w:multiLevelType w:val="multilevel"/>
    <w:tmpl w:val="E3D4F3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6AE63572"/>
    <w:multiLevelType w:val="multilevel"/>
    <w:tmpl w:val="82E647BC"/>
    <w:lvl w:ilvl="0">
      <w:start w:val="1"/>
      <w:numFmt w:val="upperRoman"/>
      <w:lvlText w:val="%1."/>
      <w:lvlJc w:val="left"/>
      <w:pPr>
        <w:tabs>
          <w:tab w:val="num" w:pos="0"/>
        </w:tabs>
        <w:ind w:left="28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3" w:firstLine="0"/>
      </w:pPr>
      <w:rPr>
        <w:rFonts w:ascii="Georgia" w:eastAsia="Times New Roman" w:hAnsi="Georgia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46" w15:restartNumberingAfterBreak="0">
    <w:nsid w:val="7DA21105"/>
    <w:multiLevelType w:val="hybridMultilevel"/>
    <w:tmpl w:val="15663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804095"/>
    <w:multiLevelType w:val="multilevel"/>
    <w:tmpl w:val="CD9A3966"/>
    <w:lvl w:ilvl="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840" w:hanging="180"/>
      </w:pPr>
    </w:lvl>
  </w:abstractNum>
  <w:num w:numId="1" w16cid:durableId="384988050">
    <w:abstractNumId w:val="19"/>
  </w:num>
  <w:num w:numId="2" w16cid:durableId="28380707">
    <w:abstractNumId w:val="24"/>
  </w:num>
  <w:num w:numId="3" w16cid:durableId="1446971621">
    <w:abstractNumId w:val="22"/>
  </w:num>
  <w:num w:numId="4" w16cid:durableId="1540698861">
    <w:abstractNumId w:val="31"/>
  </w:num>
  <w:num w:numId="5" w16cid:durableId="1908033468">
    <w:abstractNumId w:val="47"/>
  </w:num>
  <w:num w:numId="6" w16cid:durableId="705563944">
    <w:abstractNumId w:val="5"/>
  </w:num>
  <w:num w:numId="7" w16cid:durableId="1822425628">
    <w:abstractNumId w:val="39"/>
  </w:num>
  <w:num w:numId="8" w16cid:durableId="928151524">
    <w:abstractNumId w:val="25"/>
  </w:num>
  <w:num w:numId="9" w16cid:durableId="785776977">
    <w:abstractNumId w:val="41"/>
  </w:num>
  <w:num w:numId="10" w16cid:durableId="1551452705">
    <w:abstractNumId w:val="42"/>
  </w:num>
  <w:num w:numId="11" w16cid:durableId="800418370">
    <w:abstractNumId w:val="27"/>
  </w:num>
  <w:num w:numId="12" w16cid:durableId="2140494959">
    <w:abstractNumId w:val="0"/>
  </w:num>
  <w:num w:numId="13" w16cid:durableId="1397119158">
    <w:abstractNumId w:val="1"/>
  </w:num>
  <w:num w:numId="14" w16cid:durableId="2108504435">
    <w:abstractNumId w:val="2"/>
  </w:num>
  <w:num w:numId="15" w16cid:durableId="1129280051">
    <w:abstractNumId w:val="3"/>
  </w:num>
  <w:num w:numId="16" w16cid:durableId="1621956299">
    <w:abstractNumId w:val="4"/>
  </w:num>
  <w:num w:numId="17" w16cid:durableId="909585159">
    <w:abstractNumId w:val="29"/>
  </w:num>
  <w:num w:numId="18" w16cid:durableId="1705446161">
    <w:abstractNumId w:val="6"/>
  </w:num>
  <w:num w:numId="19" w16cid:durableId="1075787909">
    <w:abstractNumId w:val="7"/>
  </w:num>
  <w:num w:numId="20" w16cid:durableId="2010672702">
    <w:abstractNumId w:val="8"/>
  </w:num>
  <w:num w:numId="21" w16cid:durableId="363023973">
    <w:abstractNumId w:val="9"/>
  </w:num>
  <w:num w:numId="22" w16cid:durableId="1134520142">
    <w:abstractNumId w:val="10"/>
  </w:num>
  <w:num w:numId="23" w16cid:durableId="1688754521">
    <w:abstractNumId w:val="11"/>
  </w:num>
  <w:num w:numId="24" w16cid:durableId="1706518086">
    <w:abstractNumId w:val="12"/>
  </w:num>
  <w:num w:numId="25" w16cid:durableId="1592466343">
    <w:abstractNumId w:val="13"/>
  </w:num>
  <w:num w:numId="26" w16cid:durableId="208538259">
    <w:abstractNumId w:val="14"/>
  </w:num>
  <w:num w:numId="27" w16cid:durableId="1770661723">
    <w:abstractNumId w:val="15"/>
  </w:num>
  <w:num w:numId="28" w16cid:durableId="141125369">
    <w:abstractNumId w:val="16"/>
  </w:num>
  <w:num w:numId="29" w16cid:durableId="887037711">
    <w:abstractNumId w:val="17"/>
  </w:num>
  <w:num w:numId="30" w16cid:durableId="51776588">
    <w:abstractNumId w:val="20"/>
  </w:num>
  <w:num w:numId="31" w16cid:durableId="948002322">
    <w:abstractNumId w:val="43"/>
  </w:num>
  <w:num w:numId="32" w16cid:durableId="1990212238">
    <w:abstractNumId w:val="20"/>
    <w:lvlOverride w:ilvl="0">
      <w:startOverride w:val="1"/>
    </w:lvlOverride>
  </w:num>
  <w:num w:numId="33" w16cid:durableId="1712610467">
    <w:abstractNumId w:val="43"/>
  </w:num>
  <w:num w:numId="34" w16cid:durableId="230506896">
    <w:abstractNumId w:val="38"/>
  </w:num>
  <w:num w:numId="35" w16cid:durableId="862137280">
    <w:abstractNumId w:val="18"/>
    <w:lvlOverride w:ilvl="0">
      <w:startOverride w:val="1"/>
    </w:lvlOverride>
  </w:num>
  <w:num w:numId="36" w16cid:durableId="2071729667">
    <w:abstractNumId w:val="18"/>
  </w:num>
  <w:num w:numId="37" w16cid:durableId="1986742043">
    <w:abstractNumId w:val="32"/>
  </w:num>
  <w:num w:numId="38" w16cid:durableId="1697585646">
    <w:abstractNumId w:val="40"/>
  </w:num>
  <w:num w:numId="39" w16cid:durableId="289015743">
    <w:abstractNumId w:val="44"/>
  </w:num>
  <w:num w:numId="40" w16cid:durableId="691957999">
    <w:abstractNumId w:val="28"/>
    <w:lvlOverride w:ilvl="0">
      <w:startOverride w:val="1"/>
    </w:lvlOverride>
  </w:num>
  <w:num w:numId="41" w16cid:durableId="1319193100">
    <w:abstractNumId w:val="28"/>
  </w:num>
  <w:num w:numId="42" w16cid:durableId="257372579">
    <w:abstractNumId w:val="37"/>
  </w:num>
  <w:num w:numId="43" w16cid:durableId="1940794901">
    <w:abstractNumId w:val="46"/>
  </w:num>
  <w:num w:numId="44" w16cid:durableId="1638338334">
    <w:abstractNumId w:val="35"/>
  </w:num>
  <w:num w:numId="45" w16cid:durableId="1159156427">
    <w:abstractNumId w:val="21"/>
  </w:num>
  <w:num w:numId="46" w16cid:durableId="1820149284">
    <w:abstractNumId w:val="34"/>
  </w:num>
  <w:num w:numId="47" w16cid:durableId="342435514">
    <w:abstractNumId w:val="36"/>
  </w:num>
  <w:num w:numId="48" w16cid:durableId="1130200039">
    <w:abstractNumId w:val="33"/>
  </w:num>
  <w:num w:numId="49" w16cid:durableId="14622012">
    <w:abstractNumId w:val="30"/>
  </w:num>
  <w:num w:numId="50" w16cid:durableId="1865366459">
    <w:abstractNumId w:val="23"/>
  </w:num>
  <w:num w:numId="51" w16cid:durableId="72238896">
    <w:abstractNumId w:val="26"/>
  </w:num>
  <w:num w:numId="52" w16cid:durableId="1926646710">
    <w:abstractNumId w:val="45"/>
    <w:lvlOverride w:ilvl="0">
      <w:startOverride w:val="1"/>
    </w:lvlOverride>
  </w:num>
  <w:num w:numId="53" w16cid:durableId="162610997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BC4"/>
    <w:rsid w:val="00052022"/>
    <w:rsid w:val="00060A85"/>
    <w:rsid w:val="000769D5"/>
    <w:rsid w:val="000B6935"/>
    <w:rsid w:val="000D2734"/>
    <w:rsid w:val="000E204D"/>
    <w:rsid w:val="000E5B2A"/>
    <w:rsid w:val="00100A0E"/>
    <w:rsid w:val="00154B70"/>
    <w:rsid w:val="001672F5"/>
    <w:rsid w:val="001800F8"/>
    <w:rsid w:val="0019065B"/>
    <w:rsid w:val="001D75CF"/>
    <w:rsid w:val="00235C7A"/>
    <w:rsid w:val="00250D56"/>
    <w:rsid w:val="00260F61"/>
    <w:rsid w:val="00264DF0"/>
    <w:rsid w:val="0027462A"/>
    <w:rsid w:val="00281613"/>
    <w:rsid w:val="002D2E87"/>
    <w:rsid w:val="002E2ABE"/>
    <w:rsid w:val="00336073"/>
    <w:rsid w:val="00351C5D"/>
    <w:rsid w:val="00381143"/>
    <w:rsid w:val="003E6969"/>
    <w:rsid w:val="00405686"/>
    <w:rsid w:val="00452369"/>
    <w:rsid w:val="00454995"/>
    <w:rsid w:val="00454F91"/>
    <w:rsid w:val="004661AB"/>
    <w:rsid w:val="0047029A"/>
    <w:rsid w:val="00470598"/>
    <w:rsid w:val="004A2C09"/>
    <w:rsid w:val="004A479F"/>
    <w:rsid w:val="0050591F"/>
    <w:rsid w:val="005336AB"/>
    <w:rsid w:val="005362AE"/>
    <w:rsid w:val="0054154F"/>
    <w:rsid w:val="00553CC3"/>
    <w:rsid w:val="00567442"/>
    <w:rsid w:val="00571535"/>
    <w:rsid w:val="005731D0"/>
    <w:rsid w:val="005908BE"/>
    <w:rsid w:val="005A7196"/>
    <w:rsid w:val="005D2759"/>
    <w:rsid w:val="005E598E"/>
    <w:rsid w:val="00620624"/>
    <w:rsid w:val="00620D20"/>
    <w:rsid w:val="00640A8D"/>
    <w:rsid w:val="00656496"/>
    <w:rsid w:val="0067269C"/>
    <w:rsid w:val="0067641D"/>
    <w:rsid w:val="00681284"/>
    <w:rsid w:val="00691979"/>
    <w:rsid w:val="006A68D4"/>
    <w:rsid w:val="006B6BA4"/>
    <w:rsid w:val="006B740F"/>
    <w:rsid w:val="006C44A0"/>
    <w:rsid w:val="00736EED"/>
    <w:rsid w:val="00742237"/>
    <w:rsid w:val="007730CF"/>
    <w:rsid w:val="007C39AE"/>
    <w:rsid w:val="007C4228"/>
    <w:rsid w:val="007E57D1"/>
    <w:rsid w:val="007F43F2"/>
    <w:rsid w:val="008049EB"/>
    <w:rsid w:val="008143EA"/>
    <w:rsid w:val="00826201"/>
    <w:rsid w:val="00854693"/>
    <w:rsid w:val="00862049"/>
    <w:rsid w:val="00866B9D"/>
    <w:rsid w:val="008B5F31"/>
    <w:rsid w:val="008C4ACB"/>
    <w:rsid w:val="008C6848"/>
    <w:rsid w:val="008D476E"/>
    <w:rsid w:val="008D6E5A"/>
    <w:rsid w:val="0090204B"/>
    <w:rsid w:val="00981095"/>
    <w:rsid w:val="00992545"/>
    <w:rsid w:val="00993040"/>
    <w:rsid w:val="009B7E1D"/>
    <w:rsid w:val="00A029A0"/>
    <w:rsid w:val="00A04CB9"/>
    <w:rsid w:val="00A052EF"/>
    <w:rsid w:val="00A1672F"/>
    <w:rsid w:val="00A24CE5"/>
    <w:rsid w:val="00A40AC0"/>
    <w:rsid w:val="00A77F0C"/>
    <w:rsid w:val="00A84050"/>
    <w:rsid w:val="00AA010E"/>
    <w:rsid w:val="00AB74C5"/>
    <w:rsid w:val="00AC7503"/>
    <w:rsid w:val="00AE304B"/>
    <w:rsid w:val="00B24EF7"/>
    <w:rsid w:val="00B712BE"/>
    <w:rsid w:val="00B92CC6"/>
    <w:rsid w:val="00B96A8B"/>
    <w:rsid w:val="00BA6C90"/>
    <w:rsid w:val="00BC45AB"/>
    <w:rsid w:val="00BE26C9"/>
    <w:rsid w:val="00C034C2"/>
    <w:rsid w:val="00C0675F"/>
    <w:rsid w:val="00C0777D"/>
    <w:rsid w:val="00C26C7F"/>
    <w:rsid w:val="00C30723"/>
    <w:rsid w:val="00C5769A"/>
    <w:rsid w:val="00C62243"/>
    <w:rsid w:val="00C651E3"/>
    <w:rsid w:val="00C67AA6"/>
    <w:rsid w:val="00C97111"/>
    <w:rsid w:val="00CB5D5F"/>
    <w:rsid w:val="00CB674E"/>
    <w:rsid w:val="00CD2239"/>
    <w:rsid w:val="00CD75BC"/>
    <w:rsid w:val="00D33F7E"/>
    <w:rsid w:val="00D5251C"/>
    <w:rsid w:val="00D562A1"/>
    <w:rsid w:val="00D75201"/>
    <w:rsid w:val="00D90826"/>
    <w:rsid w:val="00D9409B"/>
    <w:rsid w:val="00DB32C1"/>
    <w:rsid w:val="00DD0AD8"/>
    <w:rsid w:val="00E2156F"/>
    <w:rsid w:val="00E65CDA"/>
    <w:rsid w:val="00E667F6"/>
    <w:rsid w:val="00E830D2"/>
    <w:rsid w:val="00E93BC4"/>
    <w:rsid w:val="00EF079E"/>
    <w:rsid w:val="00EF65AA"/>
    <w:rsid w:val="00F06EE6"/>
    <w:rsid w:val="00F45F10"/>
    <w:rsid w:val="00F7526D"/>
    <w:rsid w:val="00F952E6"/>
    <w:rsid w:val="00FC6C67"/>
    <w:rsid w:val="00FF52AC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53F57"/>
  <w15:chartTrackingRefBased/>
  <w15:docId w15:val="{88059F6D-C219-4FD8-95FF-BFC975EF5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B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908B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08BE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5A7196"/>
    <w:pPr>
      <w:ind w:left="720"/>
      <w:contextualSpacing/>
    </w:pPr>
  </w:style>
  <w:style w:type="paragraph" w:customStyle="1" w:styleId="Tekstpodstawowy2">
    <w:name w:val="Tekst podstawowy2"/>
    <w:basedOn w:val="Normalny"/>
    <w:rsid w:val="00862049"/>
    <w:pPr>
      <w:widowControl w:val="0"/>
      <w:shd w:val="clear" w:color="auto" w:fill="FFFFFF"/>
      <w:suppressAutoHyphens/>
      <w:spacing w:before="480" w:after="0" w:line="338" w:lineRule="exact"/>
      <w:ind w:hanging="360"/>
      <w:jc w:val="both"/>
      <w:textAlignment w:val="baseline"/>
    </w:pPr>
    <w:rPr>
      <w:rFonts w:ascii="Georgia" w:eastAsia="Georgia" w:hAnsi="Georgia" w:cs="Georgia"/>
      <w:color w:val="000000"/>
      <w:sz w:val="19"/>
      <w:szCs w:val="19"/>
      <w:lang w:eastAsia="zh-CN"/>
    </w:rPr>
  </w:style>
  <w:style w:type="paragraph" w:customStyle="1" w:styleId="Zawartotabeli">
    <w:name w:val="Zawartość tabeli"/>
    <w:basedOn w:val="Normalny"/>
    <w:rsid w:val="00862049"/>
    <w:pPr>
      <w:suppressLineNumbers/>
      <w:suppressAutoHyphens/>
      <w:spacing w:line="252" w:lineRule="auto"/>
      <w:textAlignment w:val="baseline"/>
    </w:pPr>
    <w:rPr>
      <w:rFonts w:ascii="Calibri" w:eastAsia="Calibri" w:hAnsi="Calibri" w:cs="Times New Roman"/>
      <w:lang w:eastAsia="zh-CN"/>
    </w:rPr>
  </w:style>
  <w:style w:type="character" w:customStyle="1" w:styleId="BodytextSmallCaps">
    <w:name w:val="Body text + Small Caps"/>
    <w:rsid w:val="00A84050"/>
    <w:rPr>
      <w:rFonts w:ascii="Georgia" w:eastAsia="Georgia" w:hAnsi="Georgia" w:cs="Georgia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/>
    </w:rPr>
  </w:style>
  <w:style w:type="character" w:customStyle="1" w:styleId="Tekstpodstawowy1">
    <w:name w:val="Tekst podstawowy1"/>
    <w:rsid w:val="00A84050"/>
    <w:rPr>
      <w:rFonts w:ascii="Georgia" w:eastAsia="Georgia" w:hAnsi="Georgia" w:cs="Georg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single"/>
      <w:vertAlign w:val="baseline"/>
      <w:lang w:val="pl-PL"/>
    </w:rPr>
  </w:style>
  <w:style w:type="character" w:customStyle="1" w:styleId="BodytextBookmanOldStyleSpacing0pt">
    <w:name w:val="Body text + Bookman Old Style;Spacing 0 pt"/>
    <w:rsid w:val="00A8405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vertAlign w:val="baseline"/>
      <w:lang w:val="pl-PL"/>
    </w:rPr>
  </w:style>
  <w:style w:type="character" w:customStyle="1" w:styleId="BodytextItalicSpacing0pt">
    <w:name w:val="Body text + Italic;Spacing 0 pt"/>
    <w:rsid w:val="00A84050"/>
    <w:rPr>
      <w:rFonts w:ascii="Georgia" w:eastAsia="Georgia" w:hAnsi="Georgia" w:cs="Georgia"/>
      <w:b w:val="0"/>
      <w:bCs w:val="0"/>
      <w:i/>
      <w:iCs/>
      <w:caps w:val="0"/>
      <w:smallCaps w:val="0"/>
      <w:strike w:val="0"/>
      <w:dstrike w:val="0"/>
      <w:color w:val="000000"/>
      <w:spacing w:val="10"/>
      <w:w w:val="100"/>
      <w:position w:val="0"/>
      <w:sz w:val="19"/>
      <w:szCs w:val="19"/>
      <w:u w:val="single"/>
      <w:vertAlign w:val="baseline"/>
      <w:lang w:val="pl-PL"/>
    </w:rPr>
  </w:style>
  <w:style w:type="character" w:customStyle="1" w:styleId="Bodytext3NotBold">
    <w:name w:val="Body text (3) + Not Bold"/>
    <w:rsid w:val="00A84050"/>
    <w:rPr>
      <w:rFonts w:ascii="Georgia" w:eastAsia="Georgia" w:hAnsi="Georgia" w:cs="Georgi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/>
    </w:rPr>
  </w:style>
  <w:style w:type="character" w:customStyle="1" w:styleId="WW-BodytextItalicSpacing0pt">
    <w:name w:val="WW-Body text + Italic;Spacing 0 pt"/>
    <w:rsid w:val="00A84050"/>
    <w:rPr>
      <w:rFonts w:ascii="Georgia" w:eastAsia="Georgia" w:hAnsi="Georgia" w:cs="Georgia"/>
      <w:b w:val="0"/>
      <w:bCs w:val="0"/>
      <w:i/>
      <w:iCs/>
      <w:caps w:val="0"/>
      <w:smallCaps w:val="0"/>
      <w:strike w:val="0"/>
      <w:dstrike w:val="0"/>
      <w:color w:val="000000"/>
      <w:spacing w:val="10"/>
      <w:w w:val="100"/>
      <w:position w:val="0"/>
      <w:sz w:val="19"/>
      <w:szCs w:val="19"/>
      <w:u w:val="none"/>
      <w:vertAlign w:val="baseline"/>
    </w:rPr>
  </w:style>
  <w:style w:type="paragraph" w:customStyle="1" w:styleId="Akapitzlist1">
    <w:name w:val="Akapit z listą1"/>
    <w:basedOn w:val="Normalny"/>
    <w:rsid w:val="00A8405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Bodytext3">
    <w:name w:val="Body text (3)"/>
    <w:basedOn w:val="Normalny"/>
    <w:rsid w:val="00A84050"/>
    <w:pPr>
      <w:widowControl w:val="0"/>
      <w:shd w:val="clear" w:color="auto" w:fill="FFFFFF"/>
      <w:suppressAutoHyphens/>
      <w:spacing w:after="0" w:line="338" w:lineRule="exact"/>
    </w:pPr>
    <w:rPr>
      <w:rFonts w:ascii="Georgia" w:eastAsia="Georgia" w:hAnsi="Georgia" w:cs="Georgia"/>
      <w:b/>
      <w:bCs/>
      <w:color w:val="000000"/>
      <w:kern w:val="2"/>
      <w:sz w:val="19"/>
      <w:szCs w:val="19"/>
      <w:lang w:eastAsia="zh-CN" w:bidi="hi-IN"/>
    </w:rPr>
  </w:style>
  <w:style w:type="paragraph" w:customStyle="1" w:styleId="Standard">
    <w:name w:val="Standard"/>
    <w:rsid w:val="00C0777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numbering" w:customStyle="1" w:styleId="WW8Num2">
    <w:name w:val="WW8Num2"/>
    <w:basedOn w:val="Bezlisty"/>
    <w:rsid w:val="000D2734"/>
    <w:pPr>
      <w:numPr>
        <w:numId w:val="30"/>
      </w:numPr>
    </w:pPr>
  </w:style>
  <w:style w:type="numbering" w:customStyle="1" w:styleId="WW8Num1">
    <w:name w:val="WW8Num1"/>
    <w:basedOn w:val="Bezlisty"/>
    <w:rsid w:val="000D2734"/>
    <w:pPr>
      <w:numPr>
        <w:numId w:val="31"/>
      </w:numPr>
    </w:pPr>
  </w:style>
  <w:style w:type="paragraph" w:customStyle="1" w:styleId="Textbody">
    <w:name w:val="Text body"/>
    <w:basedOn w:val="Standard"/>
    <w:rsid w:val="001672F5"/>
    <w:pPr>
      <w:spacing w:after="283" w:line="276" w:lineRule="auto"/>
      <w:textAlignment w:val="baseline"/>
    </w:pPr>
    <w:rPr>
      <w:rFonts w:ascii="Liberation Serif" w:eastAsia="Segoe UI" w:hAnsi="Liberation Serif"/>
      <w:color w:val="000000"/>
      <w:lang w:eastAsia="zh-CN" w:bidi="hi-IN"/>
    </w:rPr>
  </w:style>
  <w:style w:type="character" w:customStyle="1" w:styleId="StrongEmphasis">
    <w:name w:val="Strong Emphasis"/>
    <w:rsid w:val="001672F5"/>
    <w:rPr>
      <w:b/>
      <w:bCs/>
    </w:rPr>
  </w:style>
  <w:style w:type="paragraph" w:customStyle="1" w:styleId="Default">
    <w:name w:val="Default"/>
    <w:qFormat/>
    <w:rsid w:val="0082620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826201"/>
  </w:style>
  <w:style w:type="paragraph" w:styleId="Bezodstpw">
    <w:name w:val="No Spacing"/>
    <w:uiPriority w:val="1"/>
    <w:qFormat/>
    <w:rsid w:val="002D2E87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mailto:sekretariat@zzozwadowic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E2548-887D-436E-BBFC-257A254CA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2</Pages>
  <Words>513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ZZOZ Wadowice</dc:creator>
  <cp:keywords/>
  <dc:description/>
  <cp:lastModifiedBy>ZZOZ_TG Wadowice</cp:lastModifiedBy>
  <cp:revision>65</cp:revision>
  <cp:lastPrinted>2024-05-21T11:32:00Z</cp:lastPrinted>
  <dcterms:created xsi:type="dcterms:W3CDTF">2022-07-27T10:13:00Z</dcterms:created>
  <dcterms:modified xsi:type="dcterms:W3CDTF">2026-04-29T08:32:00Z</dcterms:modified>
</cp:coreProperties>
</file>